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DA618" w14:textId="77777777" w:rsidR="001610B5" w:rsidRPr="00BC00BB" w:rsidRDefault="00AB7CA5" w:rsidP="00BC00BB">
      <w:pPr>
        <w:spacing w:before="73"/>
        <w:ind w:right="3905" w:firstLine="100"/>
        <w:rPr>
          <w:rFonts w:asciiTheme="majorHAnsi" w:eastAsia="Arial" w:hAnsiTheme="majorHAnsi" w:cs="Arial"/>
          <w:sz w:val="24"/>
          <w:szCs w:val="24"/>
        </w:rPr>
      </w:pPr>
      <w:r w:rsidRPr="00BC00BB">
        <w:rPr>
          <w:rFonts w:asciiTheme="majorHAnsi" w:eastAsia="Arial" w:hAnsiTheme="majorHAnsi" w:cs="Arial"/>
          <w:b/>
          <w:spacing w:val="2"/>
          <w:sz w:val="24"/>
          <w:szCs w:val="24"/>
        </w:rPr>
        <w:t>Cu</w:t>
      </w:r>
      <w:r w:rsidRPr="00BC00BB">
        <w:rPr>
          <w:rFonts w:asciiTheme="majorHAnsi" w:eastAsia="Arial" w:hAnsiTheme="majorHAnsi" w:cs="Arial"/>
          <w:b/>
          <w:spacing w:val="1"/>
          <w:sz w:val="24"/>
          <w:szCs w:val="24"/>
        </w:rPr>
        <w:t>rri</w:t>
      </w:r>
      <w:r w:rsidRPr="00BC00BB">
        <w:rPr>
          <w:rFonts w:asciiTheme="majorHAnsi" w:eastAsia="Arial" w:hAnsiTheme="majorHAnsi" w:cs="Arial"/>
          <w:b/>
          <w:spacing w:val="2"/>
          <w:sz w:val="24"/>
          <w:szCs w:val="24"/>
        </w:rPr>
        <w:t>cu</w:t>
      </w:r>
      <w:r w:rsidRPr="00BC00BB">
        <w:rPr>
          <w:rFonts w:asciiTheme="majorHAnsi" w:eastAsia="Arial" w:hAnsiTheme="majorHAnsi" w:cs="Arial"/>
          <w:b/>
          <w:spacing w:val="1"/>
          <w:sz w:val="24"/>
          <w:szCs w:val="24"/>
        </w:rPr>
        <w:t>l</w:t>
      </w:r>
      <w:r w:rsidRPr="00BC00BB">
        <w:rPr>
          <w:rFonts w:asciiTheme="majorHAnsi" w:eastAsia="Arial" w:hAnsiTheme="majorHAnsi" w:cs="Arial"/>
          <w:b/>
          <w:spacing w:val="2"/>
          <w:sz w:val="24"/>
          <w:szCs w:val="24"/>
        </w:rPr>
        <w:t>u</w:t>
      </w:r>
      <w:r w:rsidRPr="00BC00BB">
        <w:rPr>
          <w:rFonts w:asciiTheme="majorHAnsi" w:eastAsia="Arial" w:hAnsiTheme="majorHAnsi" w:cs="Arial"/>
          <w:b/>
          <w:sz w:val="24"/>
          <w:szCs w:val="24"/>
        </w:rPr>
        <w:t>m</w:t>
      </w:r>
      <w:r w:rsidRPr="00BC00BB">
        <w:rPr>
          <w:rFonts w:asciiTheme="majorHAnsi" w:eastAsia="Arial" w:hAnsiTheme="majorHAnsi" w:cs="Arial"/>
          <w:b/>
          <w:spacing w:val="35"/>
          <w:sz w:val="24"/>
          <w:szCs w:val="24"/>
        </w:rPr>
        <w:t xml:space="preserve"> </w:t>
      </w:r>
      <w:r w:rsidRPr="00BC00BB">
        <w:rPr>
          <w:rFonts w:asciiTheme="majorHAnsi" w:eastAsia="Arial" w:hAnsiTheme="majorHAnsi" w:cs="Arial"/>
          <w:b/>
          <w:spacing w:val="2"/>
          <w:w w:val="103"/>
          <w:sz w:val="24"/>
          <w:szCs w:val="24"/>
        </w:rPr>
        <w:t>V</w:t>
      </w:r>
      <w:r w:rsidRPr="00BC00BB">
        <w:rPr>
          <w:rFonts w:asciiTheme="majorHAnsi" w:eastAsia="Arial" w:hAnsiTheme="majorHAnsi" w:cs="Arial"/>
          <w:b/>
          <w:spacing w:val="1"/>
          <w:w w:val="103"/>
          <w:sz w:val="24"/>
          <w:szCs w:val="24"/>
        </w:rPr>
        <w:t>it</w:t>
      </w:r>
      <w:r w:rsidRPr="00BC00BB">
        <w:rPr>
          <w:rFonts w:asciiTheme="majorHAnsi" w:eastAsia="Arial" w:hAnsiTheme="majorHAnsi" w:cs="Arial"/>
          <w:b/>
          <w:spacing w:val="2"/>
          <w:w w:val="103"/>
          <w:sz w:val="24"/>
          <w:szCs w:val="24"/>
        </w:rPr>
        <w:t>a</w:t>
      </w:r>
      <w:r w:rsidRPr="00BC00BB">
        <w:rPr>
          <w:rFonts w:asciiTheme="majorHAnsi" w:eastAsia="Arial" w:hAnsiTheme="majorHAnsi" w:cs="Arial"/>
          <w:b/>
          <w:w w:val="103"/>
          <w:sz w:val="24"/>
          <w:szCs w:val="24"/>
        </w:rPr>
        <w:t>e</w:t>
      </w:r>
    </w:p>
    <w:p w14:paraId="0839A823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10A01706" w14:textId="77777777" w:rsidR="00BC00BB" w:rsidRDefault="00BC00BB">
      <w:pPr>
        <w:ind w:left="10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Louie Baldwin</w:t>
      </w:r>
    </w:p>
    <w:p w14:paraId="1EC3E151" w14:textId="1FFB8EC0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eg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Educa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Depa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rt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Teach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Lea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g</w:t>
      </w:r>
    </w:p>
    <w:p w14:paraId="5BA79D0B" w14:textId="77777777" w:rsidR="001610B5" w:rsidRPr="00BC00BB" w:rsidRDefault="00AB7CA5">
      <w:pPr>
        <w:spacing w:before="7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Nevada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La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Vega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s</w:t>
      </w:r>
    </w:p>
    <w:p w14:paraId="484086D0" w14:textId="77777777" w:rsidR="001610B5" w:rsidRPr="00BC00BB" w:rsidRDefault="00AB7CA5">
      <w:pPr>
        <w:spacing w:before="12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450</w:t>
      </w:r>
      <w:r w:rsidRPr="00BC00BB">
        <w:rPr>
          <w:rFonts w:asciiTheme="majorHAnsi" w:eastAsia="Arial" w:hAnsiTheme="majorHAnsi" w:cs="Arial"/>
          <w:sz w:val="22"/>
          <w:szCs w:val="22"/>
        </w:rPr>
        <w:t>5</w:t>
      </w:r>
      <w:r w:rsidRPr="00BC00BB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kway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Bo</w:t>
      </w:r>
      <w:r w:rsidRPr="00BC00BB">
        <w:rPr>
          <w:rFonts w:asciiTheme="majorHAnsi" w:eastAsia="Arial" w:hAnsiTheme="majorHAnsi" w:cs="Arial"/>
          <w:sz w:val="22"/>
          <w:szCs w:val="22"/>
        </w:rPr>
        <w:t>x</w:t>
      </w:r>
      <w:r w:rsidRPr="00BC00BB">
        <w:rPr>
          <w:rFonts w:asciiTheme="majorHAnsi" w:eastAsia="Arial" w:hAnsiTheme="majorHAnsi" w:cs="Arial"/>
          <w:spacing w:val="3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300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5</w:t>
      </w:r>
    </w:p>
    <w:p w14:paraId="6E80AEE7" w14:textId="77777777" w:rsidR="001610B5" w:rsidRPr="00BC00BB" w:rsidRDefault="00AB7CA5">
      <w:pPr>
        <w:spacing w:before="12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La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Vegas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Nevad</w:t>
      </w:r>
      <w:r w:rsidRPr="00BC00BB">
        <w:rPr>
          <w:rFonts w:asciiTheme="majorHAnsi" w:eastAsia="Arial" w:hAnsiTheme="majorHAnsi" w:cs="Arial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89154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3005</w:t>
      </w:r>
    </w:p>
    <w:p w14:paraId="59C2CFD9" w14:textId="77777777" w:rsidR="001610B5" w:rsidRPr="00BC00BB" w:rsidRDefault="00AB7CA5">
      <w:pPr>
        <w:spacing w:before="12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ffi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ce</w:t>
      </w:r>
      <w:r w:rsidRPr="00BC00BB">
        <w:rPr>
          <w:rFonts w:asciiTheme="majorHAnsi" w:eastAsia="Arial" w:hAnsiTheme="majorHAnsi" w:cs="Arial"/>
          <w:sz w:val="22"/>
          <w:szCs w:val="22"/>
        </w:rPr>
        <w:t xml:space="preserve">:  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70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2-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895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3095</w:t>
      </w:r>
    </w:p>
    <w:p w14:paraId="21ACA275" w14:textId="77777777" w:rsidR="001610B5" w:rsidRPr="00BC00BB" w:rsidRDefault="00AB7CA5">
      <w:pPr>
        <w:spacing w:before="12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ob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 xml:space="preserve">: </w:t>
      </w:r>
      <w:r w:rsidRPr="00BC00B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702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927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2615</w:t>
      </w:r>
    </w:p>
    <w:p w14:paraId="76E1282F" w14:textId="5F79CE62" w:rsidR="001610B5" w:rsidRPr="00BC00BB" w:rsidRDefault="00BC00BB">
      <w:pPr>
        <w:spacing w:before="12" w:line="200" w:lineRule="exact"/>
        <w:ind w:left="100"/>
        <w:rPr>
          <w:rFonts w:asciiTheme="majorHAnsi" w:eastAsia="Arial" w:hAnsiTheme="majorHAnsi" w:cs="Arial"/>
          <w:sz w:val="22"/>
          <w:szCs w:val="22"/>
        </w:rPr>
      </w:pPr>
      <w:r>
        <w:rPr>
          <w:rFonts w:asciiTheme="majorHAnsi" w:eastAsia="Arial" w:hAnsiTheme="majorHAnsi" w:cs="Arial"/>
          <w:spacing w:val="2"/>
          <w:w w:val="103"/>
          <w:position w:val="-1"/>
          <w:sz w:val="22"/>
          <w:szCs w:val="22"/>
          <w:u w:val="single" w:color="0000FF"/>
        </w:rPr>
        <w:t>baldwin@gmail.com</w:t>
      </w:r>
    </w:p>
    <w:p w14:paraId="36CF906E" w14:textId="77777777" w:rsidR="001610B5" w:rsidRPr="00BC00BB" w:rsidRDefault="001610B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3E4A174" w14:textId="77777777" w:rsidR="001610B5" w:rsidRPr="00BC00BB" w:rsidRDefault="001610B5">
      <w:pPr>
        <w:spacing w:before="14" w:line="220" w:lineRule="exact"/>
        <w:rPr>
          <w:rFonts w:asciiTheme="majorHAnsi" w:hAnsiTheme="majorHAnsi"/>
          <w:sz w:val="22"/>
          <w:szCs w:val="22"/>
        </w:rPr>
      </w:pPr>
    </w:p>
    <w:p w14:paraId="0512C2A6" w14:textId="77777777" w:rsidR="001610B5" w:rsidRPr="00BC00BB" w:rsidRDefault="00AB7CA5">
      <w:pPr>
        <w:spacing w:before="41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EDUCAT</w:t>
      </w:r>
      <w:r w:rsidRPr="00BC00BB">
        <w:rPr>
          <w:rFonts w:asciiTheme="majorHAnsi" w:eastAsia="Arial" w:hAnsiTheme="majorHAnsi" w:cs="Arial"/>
          <w:b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b/>
          <w:spacing w:val="3"/>
          <w:w w:val="103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b/>
          <w:w w:val="103"/>
          <w:sz w:val="22"/>
          <w:szCs w:val="22"/>
        </w:rPr>
        <w:t>N</w:t>
      </w:r>
    </w:p>
    <w:p w14:paraId="3BC2162C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1FD974D9" w14:textId="77777777" w:rsidR="001610B5" w:rsidRPr="00BC00BB" w:rsidRDefault="00AB7CA5">
      <w:pPr>
        <w:spacing w:line="251" w:lineRule="auto"/>
        <w:ind w:left="100" w:right="4972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Teache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i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ll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ege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i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u</w:t>
      </w:r>
      <w:r w:rsidRPr="00BC00BB">
        <w:rPr>
          <w:rFonts w:asciiTheme="majorHAnsi" w:eastAsia="Arial" w:hAnsiTheme="majorHAnsi" w:cs="Arial"/>
          <w:i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b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i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Un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ve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it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i/>
          <w:spacing w:val="2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z w:val="22"/>
          <w:szCs w:val="22"/>
        </w:rPr>
        <w:t>.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Cand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Cu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rri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cu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BC00BB">
        <w:rPr>
          <w:rFonts w:asciiTheme="majorHAnsi" w:eastAsia="Arial" w:hAnsiTheme="majorHAnsi" w:cs="Arial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Teach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 xml:space="preserve">g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sse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3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titl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 xml:space="preserve">: 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Re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onsh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3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3"/>
          <w:w w:val="10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on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 xml:space="preserve"> Ch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'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r'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Teache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r'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Se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Concep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s</w:t>
      </w:r>
    </w:p>
    <w:p w14:paraId="74645AA8" w14:textId="77777777" w:rsidR="001610B5" w:rsidRPr="00BC00BB" w:rsidRDefault="001610B5">
      <w:pPr>
        <w:spacing w:before="12" w:line="220" w:lineRule="exact"/>
        <w:rPr>
          <w:rFonts w:asciiTheme="majorHAnsi" w:hAnsiTheme="majorHAnsi"/>
          <w:sz w:val="22"/>
          <w:szCs w:val="22"/>
        </w:rPr>
      </w:pPr>
    </w:p>
    <w:p w14:paraId="48F6D737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Th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i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i/>
          <w:spacing w:val="1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Un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v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it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i/>
          <w:spacing w:val="2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i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Ne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i/>
          <w:spacing w:val="1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Yo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k</w:t>
      </w:r>
      <w:r w:rsidRPr="00BC00BB">
        <w:rPr>
          <w:rFonts w:asciiTheme="majorHAnsi" w:eastAsia="Arial" w:hAnsiTheme="majorHAnsi" w:cs="Arial"/>
          <w:i/>
          <w:spacing w:val="1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i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Ne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i/>
          <w:spacing w:val="1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Pa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lt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z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i/>
          <w:spacing w:val="1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w w:val="103"/>
          <w:sz w:val="22"/>
          <w:szCs w:val="22"/>
        </w:rPr>
        <w:t>199</w:t>
      </w:r>
      <w:r w:rsidRPr="00BC00BB">
        <w:rPr>
          <w:rFonts w:asciiTheme="majorHAnsi" w:eastAsia="Arial" w:hAnsiTheme="majorHAnsi" w:cs="Arial"/>
          <w:i/>
          <w:w w:val="103"/>
          <w:sz w:val="22"/>
          <w:szCs w:val="22"/>
        </w:rPr>
        <w:t>9</w:t>
      </w:r>
    </w:p>
    <w:p w14:paraId="40AB404F" w14:textId="77777777" w:rsidR="001610B5" w:rsidRPr="00BC00BB" w:rsidRDefault="00AB7CA5">
      <w:pPr>
        <w:spacing w:before="12"/>
        <w:ind w:left="156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Educa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ona</w:t>
      </w:r>
      <w:r w:rsidRPr="00BC00BB">
        <w:rPr>
          <w:rFonts w:asciiTheme="majorHAnsi" w:eastAsia="Arial" w:hAnsiTheme="majorHAnsi" w:cs="Arial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Ad</w:t>
      </w:r>
      <w:r w:rsidRPr="00BC00BB">
        <w:rPr>
          <w:rFonts w:asciiTheme="majorHAnsi" w:eastAsia="Arial" w:hAnsiTheme="majorHAnsi" w:cs="Arial"/>
          <w:spacing w:val="3"/>
          <w:w w:val="10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tr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n</w:t>
      </w:r>
    </w:p>
    <w:p w14:paraId="04CEDCB0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0EF4F214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Teache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i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ll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ege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i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u</w:t>
      </w:r>
      <w:r w:rsidRPr="00BC00BB">
        <w:rPr>
          <w:rFonts w:asciiTheme="majorHAnsi" w:eastAsia="Arial" w:hAnsiTheme="majorHAnsi" w:cs="Arial"/>
          <w:i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b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i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Un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ve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it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i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Ed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.</w:t>
      </w:r>
      <w:r w:rsidRPr="00BC00BB">
        <w:rPr>
          <w:rFonts w:asciiTheme="majorHAnsi" w:eastAsia="Arial" w:hAnsiTheme="majorHAnsi" w:cs="Arial"/>
          <w:i/>
          <w:spacing w:val="1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4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.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i/>
          <w:spacing w:val="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w w:val="103"/>
          <w:sz w:val="22"/>
          <w:szCs w:val="22"/>
        </w:rPr>
        <w:t>198</w:t>
      </w:r>
      <w:r w:rsidRPr="00BC00BB">
        <w:rPr>
          <w:rFonts w:asciiTheme="majorHAnsi" w:eastAsia="Arial" w:hAnsiTheme="majorHAnsi" w:cs="Arial"/>
          <w:i/>
          <w:w w:val="103"/>
          <w:sz w:val="22"/>
          <w:szCs w:val="22"/>
        </w:rPr>
        <w:t>0</w:t>
      </w:r>
    </w:p>
    <w:p w14:paraId="65F7AE33" w14:textId="77777777" w:rsidR="001610B5" w:rsidRPr="00BC00BB" w:rsidRDefault="00AB7CA5">
      <w:pPr>
        <w:spacing w:before="12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rl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Ch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dhoo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Educa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n</w:t>
      </w:r>
    </w:p>
    <w:p w14:paraId="69E2B88F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39CF4494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Teache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i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ll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ege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i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u</w:t>
      </w:r>
      <w:r w:rsidRPr="00BC00BB">
        <w:rPr>
          <w:rFonts w:asciiTheme="majorHAnsi" w:eastAsia="Arial" w:hAnsiTheme="majorHAnsi" w:cs="Arial"/>
          <w:i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b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i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Un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ve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it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i/>
          <w:spacing w:val="3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.</w:t>
      </w:r>
      <w:r w:rsidRPr="00BC00BB">
        <w:rPr>
          <w:rFonts w:asciiTheme="majorHAnsi" w:eastAsia="Arial" w:hAnsiTheme="majorHAnsi" w:cs="Arial"/>
          <w:i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4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.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i/>
          <w:spacing w:val="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w w:val="103"/>
          <w:sz w:val="22"/>
          <w:szCs w:val="22"/>
        </w:rPr>
        <w:t>1978</w:t>
      </w:r>
    </w:p>
    <w:p w14:paraId="5F86BA8E" w14:textId="77777777" w:rsidR="001610B5" w:rsidRPr="00BC00BB" w:rsidRDefault="00AB7CA5">
      <w:pPr>
        <w:spacing w:before="12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Deve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op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4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w w:val="103"/>
          <w:sz w:val="22"/>
          <w:szCs w:val="22"/>
        </w:rPr>
        <w:t>Psycho</w:t>
      </w:r>
      <w:r w:rsidRPr="00BC00BB">
        <w:rPr>
          <w:rFonts w:asciiTheme="majorHAnsi" w:eastAsia="Arial" w:hAnsiTheme="majorHAnsi" w:cs="Arial"/>
          <w:i/>
          <w:spacing w:val="1"/>
          <w:w w:val="103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i/>
          <w:spacing w:val="2"/>
          <w:w w:val="103"/>
          <w:sz w:val="22"/>
          <w:szCs w:val="22"/>
        </w:rPr>
        <w:t>og</w:t>
      </w:r>
      <w:r w:rsidRPr="00BC00BB">
        <w:rPr>
          <w:rFonts w:asciiTheme="majorHAnsi" w:eastAsia="Arial" w:hAnsiTheme="majorHAnsi" w:cs="Arial"/>
          <w:i/>
          <w:w w:val="103"/>
          <w:sz w:val="22"/>
          <w:szCs w:val="22"/>
        </w:rPr>
        <w:t>y</w:t>
      </w:r>
    </w:p>
    <w:p w14:paraId="4EAFBCCA" w14:textId="77777777" w:rsidR="001610B5" w:rsidRPr="00BC00BB" w:rsidRDefault="001610B5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46EA7E1B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Un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ve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it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i/>
          <w:spacing w:val="2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i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da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i/>
          <w:spacing w:val="2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B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.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.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i/>
          <w:spacing w:val="1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w w:val="103"/>
          <w:sz w:val="22"/>
          <w:szCs w:val="22"/>
        </w:rPr>
        <w:t>197</w:t>
      </w:r>
      <w:r w:rsidRPr="00BC00BB">
        <w:rPr>
          <w:rFonts w:asciiTheme="majorHAnsi" w:eastAsia="Arial" w:hAnsiTheme="majorHAnsi" w:cs="Arial"/>
          <w:i/>
          <w:w w:val="103"/>
          <w:sz w:val="22"/>
          <w:szCs w:val="22"/>
        </w:rPr>
        <w:t>4</w:t>
      </w:r>
    </w:p>
    <w:p w14:paraId="2CF49ACA" w14:textId="77777777" w:rsidR="001610B5" w:rsidRPr="00BC00BB" w:rsidRDefault="00AB7CA5">
      <w:pPr>
        <w:spacing w:before="12" w:line="253" w:lineRule="auto"/>
        <w:ind w:left="100" w:right="7465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Psycho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og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 xml:space="preserve">y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adua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cu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aud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 xml:space="preserve">e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Ps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Ch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i</w:t>
      </w:r>
    </w:p>
    <w:p w14:paraId="3EE30E13" w14:textId="77777777" w:rsidR="001610B5" w:rsidRPr="00BC00BB" w:rsidRDefault="001610B5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279FCED0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CERT</w:t>
      </w:r>
      <w:r w:rsidRPr="00BC00BB">
        <w:rPr>
          <w:rFonts w:asciiTheme="majorHAnsi" w:eastAsia="Arial" w:hAnsiTheme="majorHAnsi" w:cs="Arial"/>
          <w:b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b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CAT</w:t>
      </w:r>
      <w:r w:rsidRPr="00BC00BB">
        <w:rPr>
          <w:rFonts w:asciiTheme="majorHAnsi" w:eastAsia="Arial" w:hAnsiTheme="majorHAnsi" w:cs="Arial"/>
          <w:b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b/>
          <w:spacing w:val="3"/>
          <w:w w:val="103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b/>
          <w:w w:val="103"/>
          <w:sz w:val="22"/>
          <w:szCs w:val="22"/>
        </w:rPr>
        <w:t>N</w:t>
      </w:r>
    </w:p>
    <w:p w14:paraId="38CDC838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4986F132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Schoo</w:t>
      </w:r>
      <w:r w:rsidRPr="00BC00BB">
        <w:rPr>
          <w:rFonts w:asciiTheme="majorHAnsi" w:eastAsia="Arial" w:hAnsiTheme="majorHAnsi" w:cs="Arial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Ad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3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Supe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Ne</w:t>
      </w:r>
      <w:r w:rsidRPr="00BC00BB">
        <w:rPr>
          <w:rFonts w:asciiTheme="majorHAnsi" w:eastAsia="Arial" w:hAnsiTheme="majorHAnsi" w:cs="Arial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Yo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k</w:t>
      </w:r>
      <w:r w:rsidRPr="00BC00BB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199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7</w:t>
      </w:r>
    </w:p>
    <w:p w14:paraId="58DFF7BC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232FC8B5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Educa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6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Ne</w:t>
      </w:r>
      <w:r w:rsidRPr="00BC00BB">
        <w:rPr>
          <w:rFonts w:asciiTheme="majorHAnsi" w:eastAsia="Arial" w:hAnsiTheme="majorHAnsi" w:cs="Arial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Yo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k</w:t>
      </w:r>
      <w:r w:rsidRPr="00BC00BB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1979</w:t>
      </w:r>
    </w:p>
    <w:p w14:paraId="7B338052" w14:textId="77777777" w:rsidR="001610B5" w:rsidRPr="00BC00BB" w:rsidRDefault="001610B5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01CECF51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rtifi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3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3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Cou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sewo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BC00BB">
        <w:rPr>
          <w:rFonts w:asciiTheme="majorHAnsi" w:eastAsia="Arial" w:hAnsiTheme="majorHAnsi" w:cs="Arial"/>
          <w:sz w:val="22"/>
          <w:szCs w:val="22"/>
        </w:rPr>
        <w:t xml:space="preserve">/ 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tifi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3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Repo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Ch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il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Abus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d</w:t>
      </w:r>
    </w:p>
    <w:p w14:paraId="75F3FDE9" w14:textId="77777777" w:rsidR="001610B5" w:rsidRPr="00BC00BB" w:rsidRDefault="00AB7CA5">
      <w:pPr>
        <w:spacing w:before="12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ltr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3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Ne</w:t>
      </w:r>
      <w:r w:rsidRPr="00BC00BB">
        <w:rPr>
          <w:rFonts w:asciiTheme="majorHAnsi" w:eastAsia="Arial" w:hAnsiTheme="majorHAnsi" w:cs="Arial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Yo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k</w:t>
      </w:r>
      <w:r w:rsidRPr="00BC00BB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199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8</w:t>
      </w:r>
    </w:p>
    <w:p w14:paraId="2C60C949" w14:textId="77777777" w:rsidR="001610B5" w:rsidRPr="00BC00BB" w:rsidRDefault="001610B5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1816C6D2" w14:textId="77777777" w:rsidR="001610B5" w:rsidRPr="00BC00BB" w:rsidRDefault="001610B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CD61CD6" w14:textId="77777777" w:rsidR="001610B5" w:rsidRPr="00BC00BB" w:rsidRDefault="001610B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D1D2092" w14:textId="77777777" w:rsidR="001610B5" w:rsidRPr="00BC00BB" w:rsidRDefault="001610B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1777148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b/>
          <w:spacing w:val="2"/>
          <w:sz w:val="22"/>
          <w:szCs w:val="22"/>
        </w:rPr>
        <w:t>PR</w:t>
      </w:r>
      <w:r w:rsidRPr="00BC00BB">
        <w:rPr>
          <w:rFonts w:asciiTheme="majorHAnsi" w:eastAsia="Arial" w:hAnsiTheme="majorHAnsi" w:cs="Arial"/>
          <w:b/>
          <w:spacing w:val="3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b/>
          <w:spacing w:val="2"/>
          <w:sz w:val="22"/>
          <w:szCs w:val="22"/>
        </w:rPr>
        <w:t>FESS</w:t>
      </w:r>
      <w:r w:rsidRPr="00BC00BB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b/>
          <w:spacing w:val="3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b/>
          <w:spacing w:val="2"/>
          <w:sz w:val="22"/>
          <w:szCs w:val="22"/>
        </w:rPr>
        <w:t>NA</w:t>
      </w:r>
      <w:r w:rsidRPr="00BC00BB">
        <w:rPr>
          <w:rFonts w:asciiTheme="majorHAnsi" w:eastAsia="Arial" w:hAnsiTheme="majorHAnsi" w:cs="Arial"/>
          <w:b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b/>
          <w:spacing w:val="4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EXPER</w:t>
      </w:r>
      <w:r w:rsidRPr="00BC00BB">
        <w:rPr>
          <w:rFonts w:asciiTheme="majorHAnsi" w:eastAsia="Arial" w:hAnsiTheme="majorHAnsi" w:cs="Arial"/>
          <w:b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ENC</w:t>
      </w:r>
      <w:r w:rsidRPr="00BC00BB">
        <w:rPr>
          <w:rFonts w:asciiTheme="majorHAnsi" w:eastAsia="Arial" w:hAnsiTheme="majorHAnsi" w:cs="Arial"/>
          <w:b/>
          <w:w w:val="103"/>
          <w:sz w:val="22"/>
          <w:szCs w:val="22"/>
        </w:rPr>
        <w:t>E</w:t>
      </w:r>
    </w:p>
    <w:p w14:paraId="3E41B4E4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79C57195" w14:textId="77777777" w:rsidR="001610B5" w:rsidRPr="00BC00BB" w:rsidRDefault="00AB7CA5">
      <w:pPr>
        <w:spacing w:line="251" w:lineRule="auto"/>
        <w:ind w:left="100" w:right="72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Coo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na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i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i/>
          <w:spacing w:val="1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Expe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ences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i/>
          <w:spacing w:val="3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Nevada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La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Vegas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Respons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iliti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BC00BB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ud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da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il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 xml:space="preserve">y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3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supe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seconda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uden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each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 xml:space="preserve"> 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og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z w:val="22"/>
          <w:szCs w:val="22"/>
        </w:rPr>
        <w:t>;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abo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3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BC00BB">
        <w:rPr>
          <w:rFonts w:asciiTheme="majorHAnsi" w:eastAsia="Arial" w:hAnsiTheme="majorHAnsi" w:cs="Arial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acu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lt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deve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cu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rri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cu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BC00BB">
        <w:rPr>
          <w:rFonts w:asciiTheme="majorHAnsi" w:eastAsia="Arial" w:hAnsiTheme="majorHAnsi" w:cs="Arial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ov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ca</w:t>
      </w:r>
      <w:r w:rsidRPr="00BC00BB">
        <w:rPr>
          <w:rFonts w:asciiTheme="majorHAnsi" w:eastAsia="Arial" w:hAnsiTheme="majorHAnsi" w:cs="Arial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og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z w:val="22"/>
          <w:szCs w:val="22"/>
        </w:rPr>
        <w:t>;</w:t>
      </w:r>
      <w:r w:rsidRPr="00BC00BB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ea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 xml:space="preserve"> sy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ab</w:t>
      </w:r>
      <w:r w:rsidRPr="00BC00BB">
        <w:rPr>
          <w:rFonts w:asciiTheme="majorHAnsi" w:eastAsia="Arial" w:hAnsiTheme="majorHAnsi" w:cs="Arial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expe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enc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cou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ses</w:t>
      </w:r>
      <w:r w:rsidRPr="00BC00BB">
        <w:rPr>
          <w:rFonts w:asciiTheme="majorHAnsi" w:eastAsia="Arial" w:hAnsiTheme="majorHAnsi" w:cs="Arial"/>
          <w:sz w:val="22"/>
          <w:szCs w:val="22"/>
        </w:rPr>
        <w:t>;</w:t>
      </w:r>
      <w:r w:rsidRPr="00BC00BB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iri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ng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ng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supe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isi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wen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sit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ilit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z w:val="22"/>
          <w:szCs w:val="22"/>
        </w:rPr>
        <w:t>;</w:t>
      </w:r>
      <w:r w:rsidRPr="00BC00BB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se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ec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 xml:space="preserve"> pa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sh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schoo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oub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eshoo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4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201</w:t>
      </w:r>
      <w:r w:rsidRPr="00BC00BB">
        <w:rPr>
          <w:rFonts w:asciiTheme="majorHAnsi" w:eastAsia="Arial" w:hAnsiTheme="majorHAnsi" w:cs="Arial"/>
          <w:sz w:val="22"/>
          <w:szCs w:val="22"/>
        </w:rPr>
        <w:t>2</w:t>
      </w:r>
      <w:r w:rsidRPr="00BC00BB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esent</w:t>
      </w:r>
    </w:p>
    <w:p w14:paraId="26A34A68" w14:textId="77777777" w:rsidR="001610B5" w:rsidRPr="00BC00BB" w:rsidRDefault="001610B5">
      <w:pPr>
        <w:spacing w:before="12" w:line="220" w:lineRule="exact"/>
        <w:rPr>
          <w:rFonts w:asciiTheme="majorHAnsi" w:hAnsiTheme="majorHAnsi"/>
          <w:sz w:val="22"/>
          <w:szCs w:val="22"/>
        </w:rPr>
      </w:pPr>
    </w:p>
    <w:p w14:paraId="616A3333" w14:textId="77777777" w:rsidR="001610B5" w:rsidRPr="00BC00BB" w:rsidRDefault="00AB7CA5">
      <w:pPr>
        <w:spacing w:line="253" w:lineRule="auto"/>
        <w:ind w:left="100" w:right="1029"/>
        <w:rPr>
          <w:rFonts w:asciiTheme="majorHAnsi" w:eastAsia="Arial" w:hAnsiTheme="majorHAnsi" w:cs="Arial"/>
          <w:sz w:val="22"/>
          <w:szCs w:val="22"/>
        </w:rPr>
        <w:sectPr w:rsidR="001610B5" w:rsidRPr="00BC00BB">
          <w:pgSz w:w="12240" w:h="15840"/>
          <w:pgMar w:top="1380" w:right="1380" w:bottom="280" w:left="1340" w:header="720" w:footer="720" w:gutter="0"/>
          <w:cols w:space="720"/>
        </w:sectPr>
      </w:pP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V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iti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i/>
          <w:spacing w:val="2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ns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tr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uc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i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Depa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rt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Teach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Lea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ng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Nevada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La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Vega</w:t>
      </w:r>
      <w:r w:rsidRPr="00BC00BB">
        <w:rPr>
          <w:rFonts w:asciiTheme="majorHAnsi" w:eastAsia="Arial" w:hAnsiTheme="majorHAnsi" w:cs="Arial"/>
          <w:spacing w:val="3"/>
          <w:w w:val="103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 xml:space="preserve">-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Respons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iliti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4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ude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Teach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og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Deve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op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3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des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gn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 xml:space="preserve"> 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each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g</w:t>
      </w:r>
    </w:p>
    <w:p w14:paraId="423B06F1" w14:textId="77777777" w:rsidR="001610B5" w:rsidRPr="00BC00BB" w:rsidRDefault="00AB7CA5">
      <w:pPr>
        <w:spacing w:before="73" w:line="253" w:lineRule="auto"/>
        <w:ind w:left="100" w:right="79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lastRenderedPageBreak/>
        <w:t>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ass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oo</w:t>
      </w:r>
      <w:r w:rsidRPr="00BC00BB">
        <w:rPr>
          <w:rFonts w:asciiTheme="majorHAnsi" w:eastAsia="Arial" w:hAnsiTheme="majorHAnsi" w:cs="Arial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anage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3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Teache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oduc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Schoo</w:t>
      </w:r>
      <w:r w:rsidRPr="00BC00BB">
        <w:rPr>
          <w:rFonts w:asciiTheme="majorHAnsi" w:eastAsia="Arial" w:hAnsiTheme="majorHAnsi" w:cs="Arial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Teach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ng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Teac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Lea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Educa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3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Supe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expe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ri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enc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 xml:space="preserve"> 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og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at</w:t>
      </w:r>
      <w:r w:rsidRPr="00BC00BB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ou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sc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hoo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k</w:t>
      </w:r>
      <w:r w:rsidRPr="00BC00BB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Coun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hoo</w:t>
      </w:r>
      <w:r w:rsidRPr="00BC00BB">
        <w:rPr>
          <w:rFonts w:asciiTheme="majorHAnsi" w:eastAsia="Arial" w:hAnsiTheme="majorHAnsi" w:cs="Arial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istrict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3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ctic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BC00BB">
        <w:rPr>
          <w:rFonts w:asciiTheme="majorHAnsi" w:eastAsia="Arial" w:hAnsiTheme="majorHAnsi" w:cs="Arial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1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2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1"/>
          <w:w w:val="102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w w:val="10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w w:val="102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w w:val="102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5"/>
          <w:w w:val="10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Expe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ri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e</w:t>
      </w:r>
    </w:p>
    <w:p w14:paraId="6D86161A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seconda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uden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ts-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200</w:t>
      </w:r>
      <w:r w:rsidRPr="00BC00BB">
        <w:rPr>
          <w:rFonts w:asciiTheme="majorHAnsi" w:eastAsia="Arial" w:hAnsiTheme="majorHAnsi" w:cs="Arial"/>
          <w:sz w:val="22"/>
          <w:szCs w:val="22"/>
        </w:rPr>
        <w:t>5</w:t>
      </w:r>
      <w:r w:rsidRPr="00BC00BB">
        <w:rPr>
          <w:rFonts w:asciiTheme="majorHAnsi" w:eastAsia="Arial" w:hAnsiTheme="majorHAnsi" w:cs="Arial"/>
          <w:spacing w:val="4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201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2</w:t>
      </w:r>
    </w:p>
    <w:p w14:paraId="4C0AD962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57425AD8" w14:textId="77777777" w:rsidR="001610B5" w:rsidRPr="00BC00BB" w:rsidRDefault="00AB7CA5">
      <w:pPr>
        <w:spacing w:line="250" w:lineRule="auto"/>
        <w:ind w:left="100" w:right="259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Ad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j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unc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i/>
          <w:spacing w:val="2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ns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tr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uc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or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Depa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rt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Cu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rri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cu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BC00BB">
        <w:rPr>
          <w:rFonts w:asciiTheme="majorHAnsi" w:eastAsia="Arial" w:hAnsiTheme="majorHAnsi" w:cs="Arial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Nevada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La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Vega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 xml:space="preserve">-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Respons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iliti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4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ude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des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gn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each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ass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oo</w:t>
      </w:r>
      <w:r w:rsidRPr="00BC00BB">
        <w:rPr>
          <w:rFonts w:asciiTheme="majorHAnsi" w:eastAsia="Arial" w:hAnsiTheme="majorHAnsi" w:cs="Arial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anage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3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Teache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 xml:space="preserve"> 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Supe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Expe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enc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uden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200</w:t>
      </w:r>
      <w:r w:rsidRPr="00BC00BB">
        <w:rPr>
          <w:rFonts w:asciiTheme="majorHAnsi" w:eastAsia="Arial" w:hAnsiTheme="majorHAnsi" w:cs="Arial"/>
          <w:sz w:val="22"/>
          <w:szCs w:val="22"/>
        </w:rPr>
        <w:t>1</w:t>
      </w:r>
      <w:r w:rsidRPr="00BC00BB">
        <w:rPr>
          <w:rFonts w:asciiTheme="majorHAnsi" w:eastAsia="Arial" w:hAnsiTheme="majorHAnsi" w:cs="Arial"/>
          <w:spacing w:val="4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2005</w:t>
      </w:r>
    </w:p>
    <w:p w14:paraId="27A3ECEF" w14:textId="77777777" w:rsidR="001610B5" w:rsidRPr="00BC00BB" w:rsidRDefault="001610B5">
      <w:pPr>
        <w:spacing w:before="13" w:line="220" w:lineRule="exact"/>
        <w:rPr>
          <w:rFonts w:asciiTheme="majorHAnsi" w:hAnsiTheme="majorHAnsi"/>
          <w:sz w:val="22"/>
          <w:szCs w:val="22"/>
        </w:rPr>
      </w:pPr>
    </w:p>
    <w:p w14:paraId="56C545D8" w14:textId="77777777" w:rsidR="001610B5" w:rsidRPr="00BC00BB" w:rsidRDefault="00AB7CA5">
      <w:pPr>
        <w:spacing w:line="253" w:lineRule="auto"/>
        <w:ind w:left="100" w:right="389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Lec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u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r/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i/>
          <w:spacing w:val="3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Adv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so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i/>
          <w:spacing w:val="2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anha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anv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ill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4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ege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Pu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chase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Ne</w:t>
      </w:r>
      <w:r w:rsidRPr="00BC00BB">
        <w:rPr>
          <w:rFonts w:asciiTheme="majorHAnsi" w:eastAsia="Arial" w:hAnsiTheme="majorHAnsi" w:cs="Arial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Yo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BC00BB">
        <w:rPr>
          <w:rFonts w:asciiTheme="majorHAnsi" w:eastAsia="Arial" w:hAnsiTheme="majorHAnsi" w:cs="Arial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Deve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ope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ns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tr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uc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 xml:space="preserve">d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ass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oo</w:t>
      </w:r>
      <w:r w:rsidRPr="00BC00BB">
        <w:rPr>
          <w:rFonts w:asciiTheme="majorHAnsi" w:eastAsia="Arial" w:hAnsiTheme="majorHAnsi" w:cs="Arial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Dyna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cs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Founda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3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rl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Ch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dhoo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Educa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Resea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ssue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Ea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rl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 xml:space="preserve">y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Ch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dhood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upe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se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uden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eache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ace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conduc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na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uden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eache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1983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1991</w:t>
      </w:r>
    </w:p>
    <w:p w14:paraId="69155212" w14:textId="77777777" w:rsidR="001610B5" w:rsidRPr="00BC00BB" w:rsidRDefault="001610B5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71FA7E3D" w14:textId="77777777" w:rsidR="001610B5" w:rsidRPr="00BC00BB" w:rsidRDefault="00AB7CA5">
      <w:pPr>
        <w:spacing w:line="253" w:lineRule="auto"/>
        <w:ind w:left="100" w:right="525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nc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pa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i/>
          <w:spacing w:val="2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aw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ow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Schoo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ks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ow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Schoo</w:t>
      </w:r>
      <w:r w:rsidRPr="00BC00BB">
        <w:rPr>
          <w:rFonts w:asciiTheme="majorHAnsi" w:eastAsia="Arial" w:hAnsiTheme="majorHAnsi" w:cs="Arial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tri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es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Nyack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Ne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Yo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5"/>
          <w:sz w:val="22"/>
          <w:szCs w:val="22"/>
        </w:rPr>
        <w:t>k</w:t>
      </w:r>
      <w:r w:rsidRPr="00BC00BB">
        <w:rPr>
          <w:rFonts w:asciiTheme="majorHAnsi" w:eastAsia="Arial" w:hAnsiTheme="majorHAnsi" w:cs="Arial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Execu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eade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sh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z w:val="22"/>
          <w:szCs w:val="22"/>
        </w:rPr>
        <w:t>5</w:t>
      </w:r>
      <w:r w:rsidRPr="00BC00BB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schoo</w:t>
      </w:r>
      <w:r w:rsidRPr="00BC00BB">
        <w:rPr>
          <w:rFonts w:asciiTheme="majorHAnsi" w:eastAsia="Arial" w:hAnsiTheme="majorHAnsi" w:cs="Arial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BC00BB">
        <w:rPr>
          <w:rFonts w:asciiTheme="majorHAnsi" w:eastAsia="Arial" w:hAnsiTheme="majorHAnsi" w:cs="Arial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36</w:t>
      </w:r>
      <w:r w:rsidRPr="00BC00BB">
        <w:rPr>
          <w:rFonts w:asciiTheme="majorHAnsi" w:eastAsia="Arial" w:hAnsiTheme="majorHAnsi" w:cs="Arial"/>
          <w:sz w:val="22"/>
          <w:szCs w:val="22"/>
        </w:rPr>
        <w:t>0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uden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55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1999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2000</w:t>
      </w:r>
    </w:p>
    <w:p w14:paraId="31C9D41C" w14:textId="77777777" w:rsidR="001610B5" w:rsidRPr="00BC00BB" w:rsidRDefault="001610B5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26DB0A05" w14:textId="77777777" w:rsidR="001610B5" w:rsidRPr="00BC00BB" w:rsidRDefault="00AB7CA5">
      <w:pPr>
        <w:spacing w:line="247" w:lineRule="auto"/>
        <w:ind w:left="100" w:right="2649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Ass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i/>
          <w:spacing w:val="2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nc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pa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i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pu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Schoo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By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ill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Schoo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tri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onk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Yo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Ass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3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pa</w:t>
      </w:r>
      <w:r w:rsidRPr="00BC00BB">
        <w:rPr>
          <w:rFonts w:asciiTheme="majorHAnsi" w:eastAsia="Arial" w:hAnsiTheme="majorHAnsi" w:cs="Arial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z w:val="22"/>
          <w:szCs w:val="22"/>
        </w:rPr>
        <w:t>2</w:t>
      </w:r>
      <w:r w:rsidRPr="00BC00BB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schoo</w:t>
      </w:r>
      <w:r w:rsidRPr="00BC00BB">
        <w:rPr>
          <w:rFonts w:asciiTheme="majorHAnsi" w:eastAsia="Arial" w:hAnsiTheme="majorHAnsi" w:cs="Arial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BC00BB">
        <w:rPr>
          <w:rFonts w:asciiTheme="majorHAnsi" w:eastAsia="Arial" w:hAnsiTheme="majorHAnsi" w:cs="Arial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58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5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uden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s</w:t>
      </w:r>
    </w:p>
    <w:p w14:paraId="3C1C1F1C" w14:textId="77777777" w:rsidR="001610B5" w:rsidRPr="00BC00BB" w:rsidRDefault="00AB7CA5">
      <w:pPr>
        <w:spacing w:before="5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75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1997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1999</w:t>
      </w:r>
    </w:p>
    <w:p w14:paraId="1DE23EFB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0B96D371" w14:textId="77777777" w:rsidR="001610B5" w:rsidRPr="00BC00BB" w:rsidRDefault="00AB7CA5">
      <w:pPr>
        <w:spacing w:line="253" w:lineRule="auto"/>
        <w:ind w:left="100" w:right="302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ou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i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Leade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rl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Ch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dhoo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Deve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op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3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Ce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Ne</w:t>
      </w:r>
      <w:r w:rsidRPr="00BC00BB">
        <w:rPr>
          <w:rFonts w:asciiTheme="majorHAnsi" w:eastAsia="Arial" w:hAnsiTheme="majorHAnsi" w:cs="Arial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Yo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k</w:t>
      </w:r>
      <w:r w:rsidRPr="00BC00BB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ca</w:t>
      </w:r>
      <w:r w:rsidRPr="00BC00BB">
        <w:rPr>
          <w:rFonts w:asciiTheme="majorHAnsi" w:eastAsia="Arial" w:hAnsiTheme="majorHAnsi" w:cs="Arial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ege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Ne</w:t>
      </w:r>
      <w:r w:rsidRPr="00BC00BB">
        <w:rPr>
          <w:rFonts w:asciiTheme="majorHAnsi" w:eastAsia="Arial" w:hAnsiTheme="majorHAnsi" w:cs="Arial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Yo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Ne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Yo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rk</w:t>
      </w:r>
      <w:r w:rsidRPr="00BC00BB">
        <w:rPr>
          <w:rFonts w:asciiTheme="majorHAnsi" w:eastAsia="Arial" w:hAnsiTheme="majorHAnsi" w:cs="Arial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anne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conduc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educa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og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ne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ass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eade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obse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ve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3"/>
          <w:w w:val="103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1979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-</w:t>
      </w:r>
    </w:p>
    <w:p w14:paraId="343A48A1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1984</w:t>
      </w:r>
    </w:p>
    <w:p w14:paraId="3B011344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334CFC2F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Teache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nde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ga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BC00BB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ad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2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Ne</w:t>
      </w:r>
      <w:r w:rsidRPr="00BC00BB">
        <w:rPr>
          <w:rFonts w:asciiTheme="majorHAnsi" w:eastAsia="Arial" w:hAnsiTheme="majorHAnsi" w:cs="Arial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Yo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k</w:t>
      </w:r>
      <w:r w:rsidRPr="00BC00BB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it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1979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1983</w:t>
      </w:r>
    </w:p>
    <w:p w14:paraId="2B7360CE" w14:textId="77777777" w:rsidR="001610B5" w:rsidRPr="00BC00BB" w:rsidRDefault="001610B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4558E7D" w14:textId="77777777" w:rsidR="001610B5" w:rsidRPr="00BC00BB" w:rsidRDefault="001610B5">
      <w:pPr>
        <w:spacing w:before="13" w:line="260" w:lineRule="exact"/>
        <w:rPr>
          <w:rFonts w:asciiTheme="majorHAnsi" w:hAnsiTheme="majorHAnsi"/>
          <w:sz w:val="22"/>
          <w:szCs w:val="22"/>
        </w:rPr>
      </w:pPr>
    </w:p>
    <w:p w14:paraId="6148081B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b/>
          <w:spacing w:val="2"/>
          <w:sz w:val="22"/>
          <w:szCs w:val="22"/>
        </w:rPr>
        <w:t>PR</w:t>
      </w:r>
      <w:r w:rsidRPr="00BC00BB">
        <w:rPr>
          <w:rFonts w:asciiTheme="majorHAnsi" w:eastAsia="Arial" w:hAnsiTheme="majorHAnsi" w:cs="Arial"/>
          <w:b/>
          <w:spacing w:val="3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b/>
          <w:spacing w:val="2"/>
          <w:sz w:val="22"/>
          <w:szCs w:val="22"/>
        </w:rPr>
        <w:t>FESS</w:t>
      </w:r>
      <w:r w:rsidRPr="00BC00BB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b/>
          <w:spacing w:val="3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b/>
          <w:spacing w:val="2"/>
          <w:sz w:val="22"/>
          <w:szCs w:val="22"/>
        </w:rPr>
        <w:t>NA</w:t>
      </w:r>
      <w:r w:rsidRPr="00BC00BB">
        <w:rPr>
          <w:rFonts w:asciiTheme="majorHAnsi" w:eastAsia="Arial" w:hAnsiTheme="majorHAnsi" w:cs="Arial"/>
          <w:b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b/>
          <w:spacing w:val="4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AFF</w:t>
      </w:r>
      <w:r w:rsidRPr="00BC00BB">
        <w:rPr>
          <w:rFonts w:asciiTheme="majorHAnsi" w:eastAsia="Arial" w:hAnsiTheme="majorHAnsi" w:cs="Arial"/>
          <w:b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b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AT</w:t>
      </w:r>
      <w:r w:rsidRPr="00BC00BB">
        <w:rPr>
          <w:rFonts w:asciiTheme="majorHAnsi" w:eastAsia="Arial" w:hAnsiTheme="majorHAnsi" w:cs="Arial"/>
          <w:b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b/>
          <w:spacing w:val="3"/>
          <w:w w:val="103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b/>
          <w:w w:val="103"/>
          <w:sz w:val="22"/>
          <w:szCs w:val="22"/>
        </w:rPr>
        <w:t>S</w:t>
      </w:r>
    </w:p>
    <w:p w14:paraId="236BE494" w14:textId="77777777" w:rsidR="001610B5" w:rsidRPr="00BC00BB" w:rsidRDefault="001610B5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7D2CC366" w14:textId="77777777" w:rsidR="001610B5" w:rsidRPr="00BC00BB" w:rsidRDefault="00AB7CA5">
      <w:pPr>
        <w:spacing w:line="253" w:lineRule="auto"/>
        <w:ind w:left="100" w:right="4371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ca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Asso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ege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Teache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Educa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Assoc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Supe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Cu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rri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cu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u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Deve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op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3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Assoc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Teache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Educa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s</w:t>
      </w:r>
    </w:p>
    <w:p w14:paraId="395124C1" w14:textId="77777777" w:rsidR="001610B5" w:rsidRPr="00BC00BB" w:rsidRDefault="00AB7CA5">
      <w:pPr>
        <w:spacing w:line="253" w:lineRule="auto"/>
        <w:ind w:left="100" w:right="4072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ona</w:t>
      </w:r>
      <w:r w:rsidRPr="00BC00BB">
        <w:rPr>
          <w:rFonts w:asciiTheme="majorHAnsi" w:eastAsia="Arial" w:hAnsiTheme="majorHAnsi" w:cs="Arial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Assoc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Schoo</w:t>
      </w:r>
      <w:r w:rsidRPr="00BC00BB">
        <w:rPr>
          <w:rFonts w:asciiTheme="majorHAnsi" w:eastAsia="Arial" w:hAnsiTheme="majorHAnsi" w:cs="Arial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ri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nc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pa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 xml:space="preserve">s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Nevad</w:t>
      </w:r>
      <w:r w:rsidRPr="00BC00BB">
        <w:rPr>
          <w:rFonts w:asciiTheme="majorHAnsi" w:eastAsia="Arial" w:hAnsiTheme="majorHAnsi" w:cs="Arial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Assoc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ege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Teache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Educa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 xml:space="preserve">n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Rock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oun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Educa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ona</w:t>
      </w:r>
      <w:r w:rsidRPr="00BC00BB">
        <w:rPr>
          <w:rFonts w:asciiTheme="majorHAnsi" w:eastAsia="Arial" w:hAnsiTheme="majorHAnsi" w:cs="Arial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Resea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 xml:space="preserve"> Assoc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Ph</w:t>
      </w:r>
      <w:r w:rsidRPr="00BC00BB">
        <w:rPr>
          <w:rFonts w:asciiTheme="majorHAnsi" w:eastAsia="Arial" w:hAnsiTheme="majorHAnsi" w:cs="Arial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lt</w:t>
      </w:r>
      <w:r w:rsidRPr="00BC00BB">
        <w:rPr>
          <w:rFonts w:asciiTheme="majorHAnsi" w:eastAsia="Arial" w:hAnsiTheme="majorHAnsi" w:cs="Arial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Kapp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a</w:t>
      </w:r>
    </w:p>
    <w:p w14:paraId="78FBCDF6" w14:textId="77777777" w:rsidR="001610B5" w:rsidRPr="00BC00BB" w:rsidRDefault="001610B5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6F194C01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PUBL</w:t>
      </w:r>
      <w:r w:rsidRPr="00BC00BB">
        <w:rPr>
          <w:rFonts w:asciiTheme="majorHAnsi" w:eastAsia="Arial" w:hAnsiTheme="majorHAnsi" w:cs="Arial"/>
          <w:b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CAT</w:t>
      </w:r>
      <w:r w:rsidRPr="00BC00BB">
        <w:rPr>
          <w:rFonts w:asciiTheme="majorHAnsi" w:eastAsia="Arial" w:hAnsiTheme="majorHAnsi" w:cs="Arial"/>
          <w:b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b/>
          <w:spacing w:val="3"/>
          <w:w w:val="103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b/>
          <w:w w:val="103"/>
          <w:sz w:val="22"/>
          <w:szCs w:val="22"/>
        </w:rPr>
        <w:t>S</w:t>
      </w:r>
    </w:p>
    <w:p w14:paraId="3885A319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79CEBCBC" w14:textId="77777777" w:rsidR="001610B5" w:rsidRPr="00BC00BB" w:rsidRDefault="00AB7CA5">
      <w:pPr>
        <w:spacing w:line="247" w:lineRule="auto"/>
        <w:ind w:left="100" w:right="788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andy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Qu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nn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ove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BC00BB">
        <w:rPr>
          <w:rFonts w:asciiTheme="majorHAnsi" w:eastAsia="Arial" w:hAnsiTheme="majorHAnsi" w:cs="Arial"/>
          <w:sz w:val="22"/>
          <w:szCs w:val="22"/>
        </w:rPr>
        <w:t>.</w:t>
      </w:r>
      <w:r w:rsidRPr="00BC00BB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tti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z w:val="22"/>
          <w:szCs w:val="22"/>
        </w:rPr>
        <w:t>.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"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Re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Expe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ence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3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Beco</w:t>
      </w:r>
      <w:r w:rsidRPr="00BC00BB">
        <w:rPr>
          <w:rFonts w:asciiTheme="majorHAnsi" w:eastAsia="Arial" w:hAnsiTheme="majorHAnsi" w:cs="Arial"/>
          <w:spacing w:val="3"/>
          <w:w w:val="10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 xml:space="preserve"> Teache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rs</w:t>
      </w:r>
      <w:r w:rsidRPr="00BC00BB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oug</w:t>
      </w:r>
      <w:r w:rsidRPr="00BC00BB">
        <w:rPr>
          <w:rFonts w:asciiTheme="majorHAnsi" w:eastAsia="Arial" w:hAnsiTheme="majorHAnsi" w:cs="Arial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ePo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rtf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li</w:t>
      </w:r>
      <w:r w:rsidRPr="00BC00BB">
        <w:rPr>
          <w:rFonts w:asciiTheme="majorHAnsi" w:eastAsia="Arial" w:hAnsiTheme="majorHAnsi" w:cs="Arial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Deve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op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t"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4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Th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i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Resea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che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pacing w:val="3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unde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ev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on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)</w:t>
      </w:r>
    </w:p>
    <w:p w14:paraId="0B2B8384" w14:textId="77777777" w:rsidR="001610B5" w:rsidRPr="00BC00BB" w:rsidRDefault="001610B5">
      <w:pPr>
        <w:spacing w:before="15" w:line="220" w:lineRule="exact"/>
        <w:rPr>
          <w:rFonts w:asciiTheme="majorHAnsi" w:hAnsiTheme="majorHAnsi"/>
          <w:sz w:val="22"/>
          <w:szCs w:val="22"/>
        </w:rPr>
      </w:pPr>
    </w:p>
    <w:p w14:paraId="1F612550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b/>
          <w:spacing w:val="2"/>
          <w:sz w:val="22"/>
          <w:szCs w:val="22"/>
        </w:rPr>
        <w:t>PAPER</w:t>
      </w:r>
      <w:r w:rsidRPr="00BC00BB">
        <w:rPr>
          <w:rFonts w:asciiTheme="majorHAnsi" w:eastAsia="Arial" w:hAnsiTheme="majorHAnsi" w:cs="Arial"/>
          <w:b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b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b/>
          <w:spacing w:val="2"/>
          <w:sz w:val="22"/>
          <w:szCs w:val="22"/>
        </w:rPr>
        <w:t>PRESENTE</w:t>
      </w:r>
      <w:r w:rsidRPr="00BC00BB">
        <w:rPr>
          <w:rFonts w:asciiTheme="majorHAnsi" w:eastAsia="Arial" w:hAnsiTheme="majorHAnsi" w:cs="Arial"/>
          <w:b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b/>
          <w:spacing w:val="4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b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b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b/>
          <w:spacing w:val="1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b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b/>
          <w:spacing w:val="2"/>
          <w:sz w:val="22"/>
          <w:szCs w:val="22"/>
        </w:rPr>
        <w:t>TERNAT</w:t>
      </w:r>
      <w:r w:rsidRPr="00BC00BB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b/>
          <w:spacing w:val="3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b/>
          <w:spacing w:val="2"/>
          <w:sz w:val="22"/>
          <w:szCs w:val="22"/>
        </w:rPr>
        <w:t>NAL</w:t>
      </w:r>
      <w:r w:rsidRPr="00BC00BB">
        <w:rPr>
          <w:rFonts w:asciiTheme="majorHAnsi" w:eastAsia="Arial" w:hAnsiTheme="majorHAnsi" w:cs="Arial"/>
          <w:b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b/>
          <w:spacing w:val="5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b/>
          <w:spacing w:val="2"/>
          <w:sz w:val="22"/>
          <w:szCs w:val="22"/>
        </w:rPr>
        <w:t>NAT</w:t>
      </w:r>
      <w:r w:rsidRPr="00BC00BB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b/>
          <w:spacing w:val="3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b/>
          <w:spacing w:val="2"/>
          <w:sz w:val="22"/>
          <w:szCs w:val="22"/>
        </w:rPr>
        <w:t>NA</w:t>
      </w:r>
      <w:r w:rsidRPr="00BC00BB">
        <w:rPr>
          <w:rFonts w:asciiTheme="majorHAnsi" w:eastAsia="Arial" w:hAnsiTheme="majorHAnsi" w:cs="Arial"/>
          <w:b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b/>
          <w:spacing w:val="3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b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b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b/>
          <w:spacing w:val="1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b/>
          <w:spacing w:val="2"/>
          <w:sz w:val="22"/>
          <w:szCs w:val="22"/>
        </w:rPr>
        <w:t>RE</w:t>
      </w:r>
      <w:r w:rsidRPr="00BC00BB">
        <w:rPr>
          <w:rFonts w:asciiTheme="majorHAnsi" w:eastAsia="Arial" w:hAnsiTheme="majorHAnsi" w:cs="Arial"/>
          <w:b/>
          <w:spacing w:val="3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b/>
          <w:spacing w:val="3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b/>
          <w:spacing w:val="2"/>
          <w:sz w:val="22"/>
          <w:szCs w:val="22"/>
        </w:rPr>
        <w:t>NA</w:t>
      </w:r>
      <w:r w:rsidRPr="00BC00BB">
        <w:rPr>
          <w:rFonts w:asciiTheme="majorHAnsi" w:eastAsia="Arial" w:hAnsiTheme="majorHAnsi" w:cs="Arial"/>
          <w:b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b/>
          <w:spacing w:val="3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b/>
          <w:spacing w:val="3"/>
          <w:w w:val="103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NFERENCES</w:t>
      </w:r>
    </w:p>
    <w:p w14:paraId="6CE1370A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170977B1" w14:textId="77777777" w:rsidR="001610B5" w:rsidRPr="00BC00BB" w:rsidRDefault="00AB7CA5">
      <w:pPr>
        <w:spacing w:line="20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Pa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tti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0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.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8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cCa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rt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hy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8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J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.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7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Qu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nn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9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.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8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Zhang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0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.</w:t>
      </w:r>
      <w:r w:rsidRPr="00BC00BB">
        <w:rPr>
          <w:rFonts w:asciiTheme="majorHAnsi" w:eastAsia="Arial" w:hAnsiTheme="majorHAnsi" w:cs="Arial"/>
          <w:spacing w:val="7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2014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8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Oc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obe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r)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6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position w:val="-1"/>
          <w:sz w:val="22"/>
          <w:szCs w:val="22"/>
        </w:rPr>
        <w:t>Equ</w:t>
      </w:r>
      <w:r w:rsidRPr="00BC00BB">
        <w:rPr>
          <w:rFonts w:asciiTheme="majorHAnsi" w:eastAsia="Arial" w:hAnsiTheme="majorHAnsi" w:cs="Arial"/>
          <w:i/>
          <w:spacing w:val="1"/>
          <w:position w:val="-1"/>
          <w:sz w:val="22"/>
          <w:szCs w:val="22"/>
        </w:rPr>
        <w:t>it</w:t>
      </w:r>
      <w:r w:rsidRPr="00BC00BB">
        <w:rPr>
          <w:rFonts w:asciiTheme="majorHAnsi" w:eastAsia="Arial" w:hAnsiTheme="majorHAnsi" w:cs="Arial"/>
          <w:i/>
          <w:spacing w:val="2"/>
          <w:position w:val="-1"/>
          <w:sz w:val="22"/>
          <w:szCs w:val="22"/>
        </w:rPr>
        <w:t>ab</w:t>
      </w:r>
      <w:r w:rsidRPr="00BC00BB">
        <w:rPr>
          <w:rFonts w:asciiTheme="majorHAnsi" w:eastAsia="Arial" w:hAnsiTheme="majorHAnsi" w:cs="Arial"/>
          <w:i/>
          <w:spacing w:val="1"/>
          <w:position w:val="-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i/>
          <w:position w:val="-1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i/>
          <w:spacing w:val="27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position w:val="-1"/>
          <w:sz w:val="22"/>
          <w:szCs w:val="22"/>
        </w:rPr>
        <w:t>Educa</w:t>
      </w:r>
      <w:r w:rsidRPr="00BC00BB">
        <w:rPr>
          <w:rFonts w:asciiTheme="majorHAnsi" w:eastAsia="Arial" w:hAnsiTheme="majorHAnsi" w:cs="Arial"/>
          <w:i/>
          <w:spacing w:val="1"/>
          <w:position w:val="-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i/>
          <w:spacing w:val="2"/>
          <w:position w:val="-1"/>
          <w:sz w:val="22"/>
          <w:szCs w:val="22"/>
        </w:rPr>
        <w:t>ona</w:t>
      </w:r>
      <w:r w:rsidRPr="00BC00BB">
        <w:rPr>
          <w:rFonts w:asciiTheme="majorHAnsi" w:eastAsia="Arial" w:hAnsiTheme="majorHAnsi" w:cs="Arial"/>
          <w:i/>
          <w:position w:val="-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i/>
          <w:spacing w:val="32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3"/>
          <w:w w:val="103"/>
          <w:position w:val="-1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i/>
          <w:spacing w:val="2"/>
          <w:w w:val="103"/>
          <w:position w:val="-1"/>
          <w:sz w:val="22"/>
          <w:szCs w:val="22"/>
        </w:rPr>
        <w:t>ppo</w:t>
      </w:r>
      <w:r w:rsidRPr="00BC00BB">
        <w:rPr>
          <w:rFonts w:asciiTheme="majorHAnsi" w:eastAsia="Arial" w:hAnsiTheme="majorHAnsi" w:cs="Arial"/>
          <w:i/>
          <w:spacing w:val="1"/>
          <w:w w:val="103"/>
          <w:position w:val="-1"/>
          <w:sz w:val="22"/>
          <w:szCs w:val="22"/>
        </w:rPr>
        <w:t>rt</w:t>
      </w:r>
      <w:r w:rsidRPr="00BC00BB">
        <w:rPr>
          <w:rFonts w:asciiTheme="majorHAnsi" w:eastAsia="Arial" w:hAnsiTheme="majorHAnsi" w:cs="Arial"/>
          <w:i/>
          <w:spacing w:val="2"/>
          <w:w w:val="103"/>
          <w:position w:val="-1"/>
          <w:sz w:val="22"/>
          <w:szCs w:val="22"/>
        </w:rPr>
        <w:t>un</w:t>
      </w:r>
      <w:r w:rsidRPr="00BC00BB">
        <w:rPr>
          <w:rFonts w:asciiTheme="majorHAnsi" w:eastAsia="Arial" w:hAnsiTheme="majorHAnsi" w:cs="Arial"/>
          <w:i/>
          <w:spacing w:val="1"/>
          <w:w w:val="103"/>
          <w:position w:val="-1"/>
          <w:sz w:val="22"/>
          <w:szCs w:val="22"/>
        </w:rPr>
        <w:t>it</w:t>
      </w:r>
      <w:r w:rsidRPr="00BC00BB">
        <w:rPr>
          <w:rFonts w:asciiTheme="majorHAnsi" w:eastAsia="Arial" w:hAnsiTheme="majorHAnsi" w:cs="Arial"/>
          <w:i/>
          <w:w w:val="103"/>
          <w:position w:val="-1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i/>
          <w:spacing w:val="2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1"/>
          <w:w w:val="103"/>
          <w:position w:val="-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i/>
          <w:spacing w:val="2"/>
          <w:w w:val="103"/>
          <w:position w:val="-1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i/>
          <w:w w:val="103"/>
          <w:position w:val="-1"/>
          <w:sz w:val="22"/>
          <w:szCs w:val="22"/>
        </w:rPr>
        <w:t>r</w:t>
      </w:r>
    </w:p>
    <w:p w14:paraId="61417AEB" w14:textId="77777777" w:rsidR="001610B5" w:rsidRPr="00BC00BB" w:rsidRDefault="00AB7CA5">
      <w:pPr>
        <w:spacing w:line="22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i/>
          <w:spacing w:val="2"/>
          <w:position w:val="-1"/>
          <w:sz w:val="22"/>
          <w:szCs w:val="22"/>
        </w:rPr>
        <w:lastRenderedPageBreak/>
        <w:t>A</w:t>
      </w:r>
      <w:r w:rsidRPr="00BC00BB">
        <w:rPr>
          <w:rFonts w:asciiTheme="majorHAnsi" w:eastAsia="Arial" w:hAnsiTheme="majorHAnsi" w:cs="Arial"/>
          <w:i/>
          <w:spacing w:val="1"/>
          <w:position w:val="-1"/>
          <w:sz w:val="22"/>
          <w:szCs w:val="22"/>
        </w:rPr>
        <w:t>ll</w:t>
      </w:r>
      <w:r w:rsidRPr="00BC00BB">
        <w:rPr>
          <w:rFonts w:asciiTheme="majorHAnsi" w:eastAsia="Arial" w:hAnsiTheme="majorHAnsi" w:cs="Arial"/>
          <w:i/>
          <w:position w:val="-1"/>
          <w:sz w:val="22"/>
          <w:szCs w:val="22"/>
        </w:rPr>
        <w:t xml:space="preserve">: </w:t>
      </w:r>
      <w:r w:rsidRPr="00BC00BB">
        <w:rPr>
          <w:rFonts w:asciiTheme="majorHAnsi" w:eastAsia="Arial" w:hAnsiTheme="majorHAnsi" w:cs="Arial"/>
          <w:i/>
          <w:spacing w:val="9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position w:val="-1"/>
          <w:sz w:val="22"/>
          <w:szCs w:val="22"/>
        </w:rPr>
        <w:t>Th</w:t>
      </w:r>
      <w:r w:rsidRPr="00BC00BB">
        <w:rPr>
          <w:rFonts w:asciiTheme="majorHAnsi" w:eastAsia="Arial" w:hAnsiTheme="majorHAnsi" w:cs="Arial"/>
          <w:i/>
          <w:position w:val="-1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i/>
          <w:spacing w:val="12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position w:val="-1"/>
          <w:sz w:val="22"/>
          <w:szCs w:val="22"/>
        </w:rPr>
        <w:t>21</w:t>
      </w:r>
      <w:r w:rsidRPr="00BC00BB">
        <w:rPr>
          <w:rFonts w:asciiTheme="majorHAnsi" w:eastAsia="Arial" w:hAnsiTheme="majorHAnsi" w:cs="Arial"/>
          <w:i/>
          <w:position w:val="9"/>
          <w:sz w:val="22"/>
          <w:szCs w:val="22"/>
        </w:rPr>
        <w:t>st</w:t>
      </w:r>
      <w:r w:rsidRPr="00BC00BB">
        <w:rPr>
          <w:rFonts w:asciiTheme="majorHAnsi" w:eastAsia="Arial" w:hAnsiTheme="majorHAnsi" w:cs="Arial"/>
          <w:i/>
          <w:spacing w:val="26"/>
          <w:position w:val="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position w:val="-1"/>
          <w:sz w:val="22"/>
          <w:szCs w:val="22"/>
        </w:rPr>
        <w:t>Cen</w:t>
      </w:r>
      <w:r w:rsidRPr="00BC00BB">
        <w:rPr>
          <w:rFonts w:asciiTheme="majorHAnsi" w:eastAsia="Arial" w:hAnsiTheme="majorHAnsi" w:cs="Arial"/>
          <w:i/>
          <w:spacing w:val="1"/>
          <w:position w:val="-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i/>
          <w:spacing w:val="2"/>
          <w:position w:val="-1"/>
          <w:sz w:val="22"/>
          <w:szCs w:val="22"/>
        </w:rPr>
        <w:t>u</w:t>
      </w:r>
      <w:r w:rsidRPr="00BC00BB">
        <w:rPr>
          <w:rFonts w:asciiTheme="majorHAnsi" w:eastAsia="Arial" w:hAnsiTheme="majorHAnsi" w:cs="Arial"/>
          <w:i/>
          <w:spacing w:val="1"/>
          <w:position w:val="-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position w:val="-1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i/>
          <w:spacing w:val="23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position w:val="-1"/>
          <w:sz w:val="22"/>
          <w:szCs w:val="22"/>
        </w:rPr>
        <w:t>Pa</w:t>
      </w:r>
      <w:r w:rsidRPr="00BC00BB">
        <w:rPr>
          <w:rFonts w:asciiTheme="majorHAnsi" w:eastAsia="Arial" w:hAnsiTheme="majorHAnsi" w:cs="Arial"/>
          <w:i/>
          <w:spacing w:val="1"/>
          <w:position w:val="-1"/>
          <w:sz w:val="22"/>
          <w:szCs w:val="22"/>
        </w:rPr>
        <w:t>rt</w:t>
      </w:r>
      <w:r w:rsidRPr="00BC00BB">
        <w:rPr>
          <w:rFonts w:asciiTheme="majorHAnsi" w:eastAsia="Arial" w:hAnsiTheme="majorHAnsi" w:cs="Arial"/>
          <w:i/>
          <w:spacing w:val="2"/>
          <w:position w:val="-1"/>
          <w:sz w:val="22"/>
          <w:szCs w:val="22"/>
        </w:rPr>
        <w:t>ne</w:t>
      </w:r>
      <w:r w:rsidRPr="00BC00BB">
        <w:rPr>
          <w:rFonts w:asciiTheme="majorHAnsi" w:eastAsia="Arial" w:hAnsiTheme="majorHAnsi" w:cs="Arial"/>
          <w:i/>
          <w:spacing w:val="1"/>
          <w:position w:val="-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pacing w:val="2"/>
          <w:position w:val="-1"/>
          <w:sz w:val="22"/>
          <w:szCs w:val="22"/>
        </w:rPr>
        <w:t>sh</w:t>
      </w:r>
      <w:r w:rsidRPr="00BC00BB">
        <w:rPr>
          <w:rFonts w:asciiTheme="majorHAnsi" w:eastAsia="Arial" w:hAnsiTheme="majorHAnsi" w:cs="Arial"/>
          <w:i/>
          <w:spacing w:val="1"/>
          <w:position w:val="-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i/>
          <w:spacing w:val="2"/>
          <w:position w:val="-1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33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FATE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4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Be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iji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ng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1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position w:val="-1"/>
          <w:sz w:val="22"/>
          <w:szCs w:val="22"/>
        </w:rPr>
        <w:t>Ch</w:t>
      </w:r>
      <w:r w:rsidRPr="00BC00BB">
        <w:rPr>
          <w:rFonts w:asciiTheme="majorHAnsi" w:eastAsia="Arial" w:hAnsiTheme="majorHAnsi" w:cs="Arial"/>
          <w:spacing w:val="1"/>
          <w:w w:val="103"/>
          <w:position w:val="-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w w:val="103"/>
          <w:position w:val="-1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w w:val="103"/>
          <w:position w:val="-1"/>
          <w:sz w:val="22"/>
          <w:szCs w:val="22"/>
        </w:rPr>
        <w:t>a</w:t>
      </w:r>
    </w:p>
    <w:p w14:paraId="28157D5D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5B771327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andy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Qu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nn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ove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tti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z w:val="22"/>
          <w:szCs w:val="22"/>
        </w:rPr>
        <w:t>.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2014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obe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r)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4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Re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fl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ec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i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i/>
          <w:spacing w:val="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Expe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ence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i/>
          <w:spacing w:val="3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i/>
          <w:w w:val="103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i/>
          <w:spacing w:val="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w w:val="103"/>
          <w:sz w:val="22"/>
          <w:szCs w:val="22"/>
        </w:rPr>
        <w:t>Beco</w:t>
      </w:r>
      <w:r w:rsidRPr="00BC00BB">
        <w:rPr>
          <w:rFonts w:asciiTheme="majorHAnsi" w:eastAsia="Arial" w:hAnsiTheme="majorHAnsi" w:cs="Arial"/>
          <w:i/>
          <w:spacing w:val="3"/>
          <w:w w:val="10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i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i/>
          <w:spacing w:val="2"/>
          <w:w w:val="103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i/>
          <w:w w:val="103"/>
          <w:sz w:val="22"/>
          <w:szCs w:val="22"/>
        </w:rPr>
        <w:t>g</w:t>
      </w:r>
    </w:p>
    <w:p w14:paraId="0226AC1E" w14:textId="77777777" w:rsidR="001610B5" w:rsidRPr="00BC00BB" w:rsidRDefault="00AB7CA5">
      <w:pPr>
        <w:spacing w:before="12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Teache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i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oug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i/>
          <w:spacing w:val="2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ePo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rtf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li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i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Deve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op</w:t>
      </w:r>
      <w:r w:rsidRPr="00BC00BB">
        <w:rPr>
          <w:rFonts w:asciiTheme="majorHAnsi" w:eastAsia="Arial" w:hAnsiTheme="majorHAnsi" w:cs="Arial"/>
          <w:i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ent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3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NR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ERA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Rap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Sou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Dako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a</w:t>
      </w:r>
    </w:p>
    <w:p w14:paraId="20A5B26C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0FBAA392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tti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cCa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hy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J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Qu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nn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Zhang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z w:val="22"/>
          <w:szCs w:val="22"/>
        </w:rPr>
        <w:t xml:space="preserve">. </w:t>
      </w:r>
      <w:r w:rsidRPr="00BC00BB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2014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Augus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t)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Equ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it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ab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i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Educa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ona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i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3"/>
          <w:w w:val="103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i/>
          <w:spacing w:val="2"/>
          <w:w w:val="103"/>
          <w:sz w:val="22"/>
          <w:szCs w:val="22"/>
        </w:rPr>
        <w:t>ppo</w:t>
      </w:r>
      <w:r w:rsidRPr="00BC00BB">
        <w:rPr>
          <w:rFonts w:asciiTheme="majorHAnsi" w:eastAsia="Arial" w:hAnsiTheme="majorHAnsi" w:cs="Arial"/>
          <w:i/>
          <w:spacing w:val="1"/>
          <w:w w:val="103"/>
          <w:sz w:val="22"/>
          <w:szCs w:val="22"/>
        </w:rPr>
        <w:t>rt</w:t>
      </w:r>
      <w:r w:rsidRPr="00BC00BB">
        <w:rPr>
          <w:rFonts w:asciiTheme="majorHAnsi" w:eastAsia="Arial" w:hAnsiTheme="majorHAnsi" w:cs="Arial"/>
          <w:i/>
          <w:spacing w:val="2"/>
          <w:w w:val="103"/>
          <w:sz w:val="22"/>
          <w:szCs w:val="22"/>
        </w:rPr>
        <w:t>un</w:t>
      </w:r>
      <w:r w:rsidRPr="00BC00BB">
        <w:rPr>
          <w:rFonts w:asciiTheme="majorHAnsi" w:eastAsia="Arial" w:hAnsiTheme="majorHAnsi" w:cs="Arial"/>
          <w:i/>
          <w:spacing w:val="1"/>
          <w:w w:val="103"/>
          <w:sz w:val="22"/>
          <w:szCs w:val="22"/>
        </w:rPr>
        <w:t>it</w:t>
      </w:r>
      <w:r w:rsidRPr="00BC00BB">
        <w:rPr>
          <w:rFonts w:asciiTheme="majorHAnsi" w:eastAsia="Arial" w:hAnsiTheme="majorHAnsi" w:cs="Arial"/>
          <w:i/>
          <w:w w:val="103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1"/>
          <w:w w:val="103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i/>
          <w:spacing w:val="2"/>
          <w:w w:val="103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i/>
          <w:w w:val="103"/>
          <w:sz w:val="22"/>
          <w:szCs w:val="22"/>
        </w:rPr>
        <w:t>r</w:t>
      </w:r>
    </w:p>
    <w:p w14:paraId="0621C35A" w14:textId="77777777" w:rsidR="001610B5" w:rsidRPr="00BC00BB" w:rsidRDefault="00AB7CA5">
      <w:pPr>
        <w:spacing w:before="7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ll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ATE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aga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Y</w:t>
      </w:r>
    </w:p>
    <w:p w14:paraId="585006B8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111EB56F" w14:textId="77777777" w:rsidR="001610B5" w:rsidRPr="00BC00BB" w:rsidRDefault="00AB7CA5">
      <w:pPr>
        <w:spacing w:line="253" w:lineRule="auto"/>
        <w:ind w:left="100" w:right="346"/>
        <w:rPr>
          <w:rFonts w:asciiTheme="majorHAnsi" w:eastAsia="Arial" w:hAnsiTheme="majorHAnsi" w:cs="Arial"/>
          <w:sz w:val="22"/>
          <w:szCs w:val="22"/>
        </w:rPr>
        <w:sectPr w:rsidR="001610B5" w:rsidRPr="00BC00BB">
          <w:footerReference w:type="default" r:id="rId7"/>
          <w:pgSz w:w="12240" w:h="15840"/>
          <w:pgMar w:top="1380" w:right="1340" w:bottom="280" w:left="1340" w:header="0" w:footer="756" w:gutter="0"/>
          <w:pgNumType w:start="2"/>
          <w:cols w:space="720"/>
        </w:sect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andy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Qu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nn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ove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tti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z w:val="22"/>
          <w:szCs w:val="22"/>
        </w:rPr>
        <w:t>.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2013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obe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r)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ea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i/>
          <w:spacing w:val="2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i/>
          <w:spacing w:val="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w w:val="103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i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pacing w:val="2"/>
          <w:w w:val="103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i/>
          <w:spacing w:val="1"/>
          <w:w w:val="103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i/>
          <w:spacing w:val="2"/>
          <w:w w:val="103"/>
          <w:sz w:val="22"/>
          <w:szCs w:val="22"/>
        </w:rPr>
        <w:t>ess</w:t>
      </w:r>
      <w:r w:rsidRPr="00BC00BB">
        <w:rPr>
          <w:rFonts w:asciiTheme="majorHAnsi" w:eastAsia="Arial" w:hAnsiTheme="majorHAnsi" w:cs="Arial"/>
          <w:i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i/>
          <w:spacing w:val="2"/>
          <w:w w:val="103"/>
          <w:sz w:val="22"/>
          <w:szCs w:val="22"/>
        </w:rPr>
        <w:t>ona</w:t>
      </w:r>
      <w:r w:rsidRPr="00BC00BB">
        <w:rPr>
          <w:rFonts w:asciiTheme="majorHAnsi" w:eastAsia="Arial" w:hAnsiTheme="majorHAnsi" w:cs="Arial"/>
          <w:i/>
          <w:w w:val="103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Dev</w:t>
      </w:r>
      <w:r w:rsidRPr="00BC00BB">
        <w:rPr>
          <w:rFonts w:asciiTheme="majorHAnsi" w:eastAsia="Arial" w:hAnsiTheme="majorHAnsi" w:cs="Arial"/>
          <w:i/>
          <w:spacing w:val="3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op</w:t>
      </w:r>
      <w:r w:rsidRPr="00BC00BB">
        <w:rPr>
          <w:rFonts w:asciiTheme="majorHAnsi" w:eastAsia="Arial" w:hAnsiTheme="majorHAnsi" w:cs="Arial"/>
          <w:i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i/>
          <w:spacing w:val="3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ePo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rtf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li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 xml:space="preserve">: </w:t>
      </w:r>
      <w:r w:rsidRPr="00BC00BB">
        <w:rPr>
          <w:rFonts w:asciiTheme="majorHAnsi" w:eastAsia="Arial" w:hAnsiTheme="majorHAnsi" w:cs="Arial"/>
          <w:i/>
          <w:spacing w:val="2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Bu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il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i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Sche</w:t>
      </w:r>
      <w:r w:rsidRPr="00BC00BB">
        <w:rPr>
          <w:rFonts w:asciiTheme="majorHAnsi" w:eastAsia="Arial" w:hAnsiTheme="majorHAnsi" w:cs="Arial"/>
          <w:i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i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Fu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u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i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ac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ce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NR</w:t>
      </w:r>
      <w:r w:rsidRPr="00BC00BB">
        <w:rPr>
          <w:rFonts w:asciiTheme="majorHAnsi" w:eastAsia="Arial" w:hAnsiTheme="majorHAnsi" w:cs="Arial"/>
          <w:spacing w:val="3"/>
          <w:w w:val="10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ER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A</w:t>
      </w:r>
    </w:p>
    <w:p w14:paraId="62232F13" w14:textId="77777777" w:rsidR="001610B5" w:rsidRPr="00BC00BB" w:rsidRDefault="001610B5">
      <w:pPr>
        <w:spacing w:before="3" w:line="160" w:lineRule="exact"/>
        <w:rPr>
          <w:rFonts w:asciiTheme="majorHAnsi" w:hAnsiTheme="majorHAnsi"/>
          <w:sz w:val="22"/>
          <w:szCs w:val="22"/>
        </w:rPr>
      </w:pPr>
    </w:p>
    <w:p w14:paraId="7AD1DE3D" w14:textId="77777777" w:rsidR="001610B5" w:rsidRPr="00BC00BB" w:rsidRDefault="00AB7CA5">
      <w:pPr>
        <w:spacing w:before="41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Qu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nn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ove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tti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z w:val="22"/>
          <w:szCs w:val="22"/>
        </w:rPr>
        <w:t>.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2012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obe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r)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Bu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il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i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Teache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Cand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da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i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Succes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i/>
          <w:spacing w:val="2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1"/>
          <w:w w:val="103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i/>
          <w:spacing w:val="2"/>
          <w:w w:val="103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i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pacing w:val="2"/>
          <w:w w:val="103"/>
          <w:sz w:val="22"/>
          <w:szCs w:val="22"/>
        </w:rPr>
        <w:t>oug</w:t>
      </w:r>
      <w:r w:rsidRPr="00BC00BB">
        <w:rPr>
          <w:rFonts w:asciiTheme="majorHAnsi" w:eastAsia="Arial" w:hAnsiTheme="majorHAnsi" w:cs="Arial"/>
          <w:i/>
          <w:w w:val="103"/>
          <w:sz w:val="22"/>
          <w:szCs w:val="22"/>
        </w:rPr>
        <w:t>h</w:t>
      </w:r>
    </w:p>
    <w:p w14:paraId="6047D167" w14:textId="77777777" w:rsidR="001610B5" w:rsidRPr="00BC00BB" w:rsidRDefault="00AB7CA5">
      <w:pPr>
        <w:spacing w:before="12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ess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ona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i/>
          <w:spacing w:val="3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Deve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op</w:t>
      </w:r>
      <w:r w:rsidRPr="00BC00BB">
        <w:rPr>
          <w:rFonts w:asciiTheme="majorHAnsi" w:eastAsia="Arial" w:hAnsiTheme="majorHAnsi" w:cs="Arial"/>
          <w:i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i/>
          <w:spacing w:val="3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ec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tr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on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i/>
          <w:spacing w:val="2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Po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rtf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li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os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i/>
          <w:spacing w:val="3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NR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ERA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k</w:t>
      </w:r>
      <w:r w:rsidRPr="00BC00BB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U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h</w:t>
      </w:r>
    </w:p>
    <w:p w14:paraId="3E395760" w14:textId="77777777" w:rsidR="001610B5" w:rsidRPr="00BC00BB" w:rsidRDefault="001610B5">
      <w:pPr>
        <w:spacing w:before="9" w:line="180" w:lineRule="exact"/>
        <w:rPr>
          <w:rFonts w:asciiTheme="majorHAnsi" w:hAnsiTheme="majorHAnsi"/>
          <w:sz w:val="22"/>
          <w:szCs w:val="22"/>
        </w:rPr>
      </w:pPr>
    </w:p>
    <w:p w14:paraId="38D9DA7D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Qu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nn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J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tti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z w:val="22"/>
          <w:szCs w:val="22"/>
        </w:rPr>
        <w:t>.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2012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Feb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z w:val="22"/>
          <w:szCs w:val="22"/>
        </w:rPr>
        <w:t>)</w:t>
      </w:r>
      <w:r w:rsidRPr="00BC00BB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21</w:t>
      </w:r>
      <w:r w:rsidRPr="00BC00BB">
        <w:rPr>
          <w:rFonts w:asciiTheme="majorHAnsi" w:eastAsia="Arial" w:hAnsiTheme="majorHAnsi" w:cs="Arial"/>
          <w:i/>
          <w:position w:val="10"/>
          <w:sz w:val="22"/>
          <w:szCs w:val="22"/>
        </w:rPr>
        <w:t>st</w:t>
      </w:r>
      <w:r w:rsidRPr="00BC00BB">
        <w:rPr>
          <w:rFonts w:asciiTheme="majorHAnsi" w:eastAsia="Arial" w:hAnsiTheme="majorHAnsi" w:cs="Arial"/>
          <w:i/>
          <w:spacing w:val="26"/>
          <w:position w:val="1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Cen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u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i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Pa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rt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ne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sh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i/>
          <w:spacing w:val="3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Schoo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 xml:space="preserve">: </w:t>
      </w:r>
      <w:r w:rsidRPr="00BC00BB">
        <w:rPr>
          <w:rFonts w:asciiTheme="majorHAnsi" w:eastAsia="Arial" w:hAnsiTheme="majorHAnsi" w:cs="Arial"/>
          <w:i/>
          <w:spacing w:val="2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w w:val="103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w w:val="103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i/>
          <w:spacing w:val="1"/>
          <w:w w:val="103"/>
          <w:sz w:val="22"/>
          <w:szCs w:val="22"/>
        </w:rPr>
        <w:t>li</w:t>
      </w:r>
      <w:r w:rsidRPr="00BC00BB">
        <w:rPr>
          <w:rFonts w:asciiTheme="majorHAnsi" w:eastAsia="Arial" w:hAnsiTheme="majorHAnsi" w:cs="Arial"/>
          <w:i/>
          <w:spacing w:val="2"/>
          <w:w w:val="103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i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i/>
          <w:spacing w:val="2"/>
          <w:w w:val="103"/>
          <w:sz w:val="22"/>
          <w:szCs w:val="22"/>
        </w:rPr>
        <w:t>ca</w:t>
      </w:r>
      <w:r w:rsidRPr="00BC00BB">
        <w:rPr>
          <w:rFonts w:asciiTheme="majorHAnsi" w:eastAsia="Arial" w:hAnsiTheme="majorHAnsi" w:cs="Arial"/>
          <w:i/>
          <w:spacing w:val="1"/>
          <w:w w:val="103"/>
          <w:sz w:val="22"/>
          <w:szCs w:val="22"/>
        </w:rPr>
        <w:t>ll</w:t>
      </w:r>
      <w:r w:rsidRPr="00BC00BB">
        <w:rPr>
          <w:rFonts w:asciiTheme="majorHAnsi" w:eastAsia="Arial" w:hAnsiTheme="majorHAnsi" w:cs="Arial"/>
          <w:i/>
          <w:spacing w:val="2"/>
          <w:w w:val="103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i/>
          <w:spacing w:val="1"/>
          <w:w w:val="103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i/>
          <w:spacing w:val="2"/>
          <w:w w:val="103"/>
          <w:sz w:val="22"/>
          <w:szCs w:val="22"/>
        </w:rPr>
        <w:t>Base</w:t>
      </w:r>
      <w:r w:rsidRPr="00BC00BB">
        <w:rPr>
          <w:rFonts w:asciiTheme="majorHAnsi" w:eastAsia="Arial" w:hAnsiTheme="majorHAnsi" w:cs="Arial"/>
          <w:i/>
          <w:w w:val="103"/>
          <w:sz w:val="22"/>
          <w:szCs w:val="22"/>
        </w:rPr>
        <w:t>d</w:t>
      </w:r>
    </w:p>
    <w:p w14:paraId="189FB45F" w14:textId="77777777" w:rsidR="001610B5" w:rsidRPr="00BC00BB" w:rsidRDefault="00AB7CA5">
      <w:pPr>
        <w:spacing w:before="12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ll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abo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v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i/>
          <w:spacing w:val="3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App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oac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i/>
          <w:spacing w:val="2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i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Teache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Educa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i/>
          <w:spacing w:val="3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ATE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Sa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Texa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s</w:t>
      </w:r>
    </w:p>
    <w:p w14:paraId="41D75483" w14:textId="77777777" w:rsidR="001610B5" w:rsidRPr="00BC00BB" w:rsidRDefault="001610B5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7CD201AC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tti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z w:val="22"/>
          <w:szCs w:val="22"/>
        </w:rPr>
        <w:t>.</w:t>
      </w:r>
      <w:r w:rsidRPr="00BC00BB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2007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ch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)</w:t>
      </w:r>
      <w:r w:rsidRPr="00BC00BB">
        <w:rPr>
          <w:rFonts w:asciiTheme="majorHAnsi" w:eastAsia="Arial" w:hAnsiTheme="majorHAnsi" w:cs="Arial"/>
          <w:sz w:val="22"/>
          <w:szCs w:val="22"/>
        </w:rPr>
        <w:t>.</w:t>
      </w:r>
      <w:r w:rsidRPr="00BC00BB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Th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i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ll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abo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i/>
          <w:spacing w:val="3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i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UNL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V</w:t>
      </w:r>
      <w:r w:rsidRPr="00BC00BB">
        <w:rPr>
          <w:rFonts w:asciiTheme="majorHAnsi" w:eastAsia="Arial" w:hAnsiTheme="majorHAnsi" w:cs="Arial"/>
          <w:i/>
          <w:spacing w:val="1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i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i/>
          <w:spacing w:val="1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i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powe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i/>
          <w:spacing w:val="4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Schoo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i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i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i/>
          <w:spacing w:val="1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w w:val="103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i/>
          <w:spacing w:val="1"/>
          <w:w w:val="103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i/>
          <w:spacing w:val="2"/>
          <w:w w:val="103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i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w w:val="103"/>
          <w:sz w:val="22"/>
          <w:szCs w:val="22"/>
        </w:rPr>
        <w:t>k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w w:val="103"/>
          <w:sz w:val="22"/>
          <w:szCs w:val="22"/>
        </w:rPr>
        <w:t>Coun</w:t>
      </w:r>
      <w:r w:rsidRPr="00BC00BB">
        <w:rPr>
          <w:rFonts w:asciiTheme="majorHAnsi" w:eastAsia="Arial" w:hAnsiTheme="majorHAnsi" w:cs="Arial"/>
          <w:i/>
          <w:spacing w:val="1"/>
          <w:w w:val="103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i/>
          <w:w w:val="103"/>
          <w:sz w:val="22"/>
          <w:szCs w:val="22"/>
        </w:rPr>
        <w:t>y</w:t>
      </w:r>
    </w:p>
    <w:p w14:paraId="1F972CC1" w14:textId="77777777" w:rsidR="001610B5" w:rsidRPr="00BC00BB" w:rsidRDefault="00AB7CA5">
      <w:pPr>
        <w:spacing w:before="12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Schoo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i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tri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 xml:space="preserve">. </w:t>
      </w:r>
      <w:r w:rsidRPr="00BC00BB">
        <w:rPr>
          <w:rFonts w:asciiTheme="majorHAnsi" w:eastAsia="Arial" w:hAnsiTheme="majorHAnsi" w:cs="Arial"/>
          <w:i/>
          <w:spacing w:val="2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Ph</w:t>
      </w:r>
      <w:r w:rsidRPr="00BC00BB">
        <w:rPr>
          <w:rFonts w:asciiTheme="majorHAnsi" w:eastAsia="Arial" w:hAnsiTheme="majorHAnsi" w:cs="Arial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lt</w:t>
      </w:r>
      <w:r w:rsidRPr="00BC00BB">
        <w:rPr>
          <w:rFonts w:asciiTheme="majorHAnsi" w:eastAsia="Arial" w:hAnsiTheme="majorHAnsi" w:cs="Arial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Kappa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La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Vegas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Nevada.</w:t>
      </w:r>
    </w:p>
    <w:p w14:paraId="059CB8F7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68708ED4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tti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z w:val="22"/>
          <w:szCs w:val="22"/>
        </w:rPr>
        <w:t>.</w:t>
      </w:r>
      <w:r w:rsidRPr="00BC00BB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20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06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Nove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r)</w:t>
      </w:r>
      <w:r w:rsidRPr="00BC00BB">
        <w:rPr>
          <w:rFonts w:asciiTheme="majorHAnsi" w:eastAsia="Arial" w:hAnsiTheme="majorHAnsi" w:cs="Arial"/>
          <w:sz w:val="22"/>
          <w:szCs w:val="22"/>
        </w:rPr>
        <w:t>.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Supe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v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i/>
          <w:spacing w:val="3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i/>
          <w:spacing w:val="1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i/>
          <w:spacing w:val="1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Expe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enc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i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uden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 xml:space="preserve">: </w:t>
      </w:r>
      <w:r w:rsidRPr="00BC00BB">
        <w:rPr>
          <w:rFonts w:asciiTheme="majorHAnsi" w:eastAsia="Arial" w:hAnsiTheme="majorHAnsi" w:cs="Arial"/>
          <w:i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ac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cu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i/>
          <w:spacing w:val="3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i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w w:val="103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i/>
          <w:spacing w:val="1"/>
          <w:w w:val="103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i/>
          <w:spacing w:val="2"/>
          <w:w w:val="103"/>
          <w:sz w:val="22"/>
          <w:szCs w:val="22"/>
        </w:rPr>
        <w:t>uden</w:t>
      </w:r>
      <w:r w:rsidRPr="00BC00BB">
        <w:rPr>
          <w:rFonts w:asciiTheme="majorHAnsi" w:eastAsia="Arial" w:hAnsiTheme="majorHAnsi" w:cs="Arial"/>
          <w:i/>
          <w:w w:val="103"/>
          <w:sz w:val="22"/>
          <w:szCs w:val="22"/>
        </w:rPr>
        <w:t>t</w:t>
      </w:r>
    </w:p>
    <w:p w14:paraId="41245693" w14:textId="77777777" w:rsidR="001610B5" w:rsidRPr="00BC00BB" w:rsidRDefault="00AB7CA5">
      <w:pPr>
        <w:spacing w:before="12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Teache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one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ll</w:t>
      </w:r>
      <w:r w:rsidRPr="00BC00BB">
        <w:rPr>
          <w:rFonts w:asciiTheme="majorHAnsi" w:eastAsia="Arial" w:hAnsiTheme="majorHAnsi" w:cs="Arial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Schoo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Deve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op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3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La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Vegas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Nevad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a</w:t>
      </w:r>
    </w:p>
    <w:p w14:paraId="2A1A0D09" w14:textId="77777777" w:rsidR="001610B5" w:rsidRPr="00BC00BB" w:rsidRDefault="001610B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472DE9F" w14:textId="77777777" w:rsidR="001610B5" w:rsidRPr="00BC00BB" w:rsidRDefault="001610B5">
      <w:pPr>
        <w:spacing w:before="13" w:line="260" w:lineRule="exact"/>
        <w:rPr>
          <w:rFonts w:asciiTheme="majorHAnsi" w:hAnsiTheme="majorHAnsi"/>
          <w:sz w:val="22"/>
          <w:szCs w:val="22"/>
        </w:rPr>
      </w:pPr>
    </w:p>
    <w:p w14:paraId="05D35720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b/>
          <w:spacing w:val="3"/>
          <w:w w:val="103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NFERENCE</w:t>
      </w:r>
      <w:r w:rsidRPr="00BC00BB">
        <w:rPr>
          <w:rFonts w:asciiTheme="majorHAnsi" w:eastAsia="Arial" w:hAnsiTheme="majorHAnsi" w:cs="Arial"/>
          <w:b/>
          <w:w w:val="103"/>
          <w:sz w:val="22"/>
          <w:szCs w:val="22"/>
        </w:rPr>
        <w:t>S</w:t>
      </w:r>
    </w:p>
    <w:p w14:paraId="17C2268B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0E4D53A7" w14:textId="77777777" w:rsidR="001610B5" w:rsidRPr="00BC00BB" w:rsidRDefault="00AB7CA5">
      <w:pPr>
        <w:spacing w:line="500" w:lineRule="auto"/>
        <w:ind w:left="100" w:right="914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ona</w:t>
      </w:r>
      <w:r w:rsidRPr="00BC00BB">
        <w:rPr>
          <w:rFonts w:asciiTheme="majorHAnsi" w:eastAsia="Arial" w:hAnsiTheme="majorHAnsi" w:cs="Arial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Assoc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ess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ona</w:t>
      </w:r>
      <w:r w:rsidRPr="00BC00BB">
        <w:rPr>
          <w:rFonts w:asciiTheme="majorHAnsi" w:eastAsia="Arial" w:hAnsiTheme="majorHAnsi" w:cs="Arial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3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Deve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op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3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Schoo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La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Vegas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Nevad</w:t>
      </w:r>
      <w:r w:rsidRPr="00BC00BB">
        <w:rPr>
          <w:rFonts w:asciiTheme="majorHAnsi" w:eastAsia="Arial" w:hAnsiTheme="majorHAnsi" w:cs="Arial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3"/>
          <w:w w:val="10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ch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2014</w:t>
      </w:r>
      <w:r w:rsidRPr="00BC00BB">
        <w:rPr>
          <w:rFonts w:asciiTheme="majorHAnsi" w:eastAsia="Arial" w:hAnsiTheme="majorHAnsi" w:cs="Arial"/>
          <w:sz w:val="22"/>
          <w:szCs w:val="22"/>
        </w:rPr>
        <w:t>)</w:t>
      </w:r>
      <w:r w:rsidRPr="00BC00BB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Nevad</w:t>
      </w:r>
      <w:r w:rsidRPr="00BC00BB">
        <w:rPr>
          <w:rFonts w:asciiTheme="majorHAnsi" w:eastAsia="Arial" w:hAnsiTheme="majorHAnsi" w:cs="Arial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ac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Su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mm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La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Vegas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Nevad</w:t>
      </w:r>
      <w:r w:rsidRPr="00BC00BB">
        <w:rPr>
          <w:rFonts w:asciiTheme="majorHAnsi" w:eastAsia="Arial" w:hAnsiTheme="majorHAnsi" w:cs="Arial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ch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2014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)</w:t>
      </w:r>
    </w:p>
    <w:p w14:paraId="478EE723" w14:textId="77777777" w:rsidR="001610B5" w:rsidRPr="00BC00BB" w:rsidRDefault="00AB7CA5">
      <w:pPr>
        <w:spacing w:before="11" w:line="506" w:lineRule="auto"/>
        <w:ind w:left="100" w:right="833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Connec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Fa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il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Engage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3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Educa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Su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mm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Reno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Nevad</w:t>
      </w:r>
      <w:r w:rsidRPr="00BC00BB">
        <w:rPr>
          <w:rFonts w:asciiTheme="majorHAnsi" w:eastAsia="Arial" w:hAnsiTheme="majorHAnsi" w:cs="Arial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3"/>
          <w:w w:val="10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ch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2014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 xml:space="preserve">)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ca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Assoc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ege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Teache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Educa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nd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anapo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3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nd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Feb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2014)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ona</w:t>
      </w:r>
      <w:r w:rsidRPr="00BC00BB">
        <w:rPr>
          <w:rFonts w:asciiTheme="majorHAnsi" w:eastAsia="Arial" w:hAnsiTheme="majorHAnsi" w:cs="Arial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uca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Assoc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3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uden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og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La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Vegas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Nevad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Nove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2013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)</w:t>
      </w:r>
    </w:p>
    <w:p w14:paraId="50460FC4" w14:textId="77777777" w:rsidR="001610B5" w:rsidRPr="00BC00BB" w:rsidRDefault="00AB7CA5">
      <w:pPr>
        <w:spacing w:before="7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Nevad</w:t>
      </w:r>
      <w:r w:rsidRPr="00BC00BB">
        <w:rPr>
          <w:rFonts w:asciiTheme="majorHAnsi" w:eastAsia="Arial" w:hAnsiTheme="majorHAnsi" w:cs="Arial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Assoc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ege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Teache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Educa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La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Vegas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Nevad</w:t>
      </w:r>
      <w:r w:rsidRPr="00BC00BB">
        <w:rPr>
          <w:rFonts w:asciiTheme="majorHAnsi" w:eastAsia="Arial" w:hAnsiTheme="majorHAnsi" w:cs="Arial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(Oc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obe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2014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Oc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obe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,</w:t>
      </w:r>
    </w:p>
    <w:p w14:paraId="2AD7BB2E" w14:textId="77777777" w:rsidR="001610B5" w:rsidRPr="00BC00BB" w:rsidRDefault="00AB7CA5">
      <w:pPr>
        <w:spacing w:before="12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2012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obe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201</w:t>
      </w:r>
      <w:r w:rsidRPr="00BC00BB">
        <w:rPr>
          <w:rFonts w:asciiTheme="majorHAnsi" w:eastAsia="Arial" w:hAnsiTheme="majorHAnsi" w:cs="Arial"/>
          <w:sz w:val="22"/>
          <w:szCs w:val="22"/>
        </w:rPr>
        <w:t>0</w:t>
      </w:r>
      <w:r w:rsidRPr="00BC00BB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obe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2008)</w:t>
      </w:r>
    </w:p>
    <w:p w14:paraId="3134998C" w14:textId="77777777" w:rsidR="001610B5" w:rsidRPr="00BC00BB" w:rsidRDefault="001610B5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49F34E6D" w14:textId="77777777" w:rsidR="001610B5" w:rsidRPr="00BC00BB" w:rsidRDefault="00AB7CA5">
      <w:pPr>
        <w:spacing w:line="506" w:lineRule="auto"/>
        <w:ind w:left="100" w:right="745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Rock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oun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Educa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ona</w:t>
      </w:r>
      <w:r w:rsidRPr="00BC00BB">
        <w:rPr>
          <w:rFonts w:asciiTheme="majorHAnsi" w:eastAsia="Arial" w:hAnsiTheme="majorHAnsi" w:cs="Arial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Resea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Assoc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obe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2014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Oc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obe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2012</w:t>
      </w:r>
      <w:r w:rsidRPr="00BC00BB">
        <w:rPr>
          <w:rFonts w:asciiTheme="majorHAnsi" w:eastAsia="Arial" w:hAnsiTheme="majorHAnsi" w:cs="Arial"/>
          <w:sz w:val="22"/>
          <w:szCs w:val="22"/>
        </w:rPr>
        <w:t>)</w:t>
      </w:r>
      <w:r w:rsidRPr="00BC00BB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Fa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il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Engage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3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Educa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Su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mm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La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Vegas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Nevad</w:t>
      </w:r>
      <w:r w:rsidRPr="00BC00BB">
        <w:rPr>
          <w:rFonts w:asciiTheme="majorHAnsi" w:eastAsia="Arial" w:hAnsiTheme="majorHAnsi" w:cs="Arial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ay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201</w:t>
      </w:r>
      <w:r w:rsidRPr="00BC00BB">
        <w:rPr>
          <w:rFonts w:asciiTheme="majorHAnsi" w:eastAsia="Arial" w:hAnsiTheme="majorHAnsi" w:cs="Arial"/>
          <w:sz w:val="22"/>
          <w:szCs w:val="22"/>
        </w:rPr>
        <w:t>2</w:t>
      </w:r>
      <w:r w:rsidRPr="00BC00BB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w w:val="10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ch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2008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)</w:t>
      </w:r>
    </w:p>
    <w:p w14:paraId="161478C7" w14:textId="77777777" w:rsidR="001610B5" w:rsidRPr="00BC00BB" w:rsidRDefault="00AB7CA5">
      <w:pPr>
        <w:spacing w:before="7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Ne</w:t>
      </w:r>
      <w:r w:rsidRPr="00BC00BB">
        <w:rPr>
          <w:rFonts w:asciiTheme="majorHAnsi" w:eastAsia="Arial" w:hAnsiTheme="majorHAnsi" w:cs="Arial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Teache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kshops</w:t>
      </w:r>
      <w:r w:rsidRPr="00BC00BB">
        <w:rPr>
          <w:rFonts w:asciiTheme="majorHAnsi" w:eastAsia="Arial" w:hAnsiTheme="majorHAnsi" w:cs="Arial"/>
          <w:sz w:val="22"/>
          <w:szCs w:val="22"/>
        </w:rPr>
        <w:t xml:space="preserve">: </w:t>
      </w:r>
      <w:r w:rsidRPr="00BC00BB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Coach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Janua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2010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)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Coach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w w:val="103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bse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va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n</w:t>
      </w:r>
    </w:p>
    <w:p w14:paraId="2A6A2138" w14:textId="77777777" w:rsidR="001610B5" w:rsidRPr="00BC00BB" w:rsidRDefault="00AB7CA5">
      <w:pPr>
        <w:spacing w:before="12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eg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Janua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2009</w:t>
      </w:r>
      <w:r w:rsidRPr="00BC00BB">
        <w:rPr>
          <w:rFonts w:asciiTheme="majorHAnsi" w:eastAsia="Arial" w:hAnsiTheme="majorHAnsi" w:cs="Arial"/>
          <w:sz w:val="22"/>
          <w:szCs w:val="22"/>
        </w:rPr>
        <w:t>)</w:t>
      </w:r>
      <w:r w:rsidRPr="00BC00BB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Founda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3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eg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ch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2009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)</w:t>
      </w:r>
    </w:p>
    <w:p w14:paraId="44891A4A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5AC26485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ca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Counc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Educa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Su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mm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ghe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Educa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La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Vegas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Nevad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a</w:t>
      </w:r>
    </w:p>
    <w:p w14:paraId="6E9721C6" w14:textId="77777777" w:rsidR="001610B5" w:rsidRPr="00BC00BB" w:rsidRDefault="00AB7CA5">
      <w:pPr>
        <w:spacing w:before="12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Nove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2007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)</w:t>
      </w:r>
    </w:p>
    <w:p w14:paraId="36F79281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52BC3627" w14:textId="77777777" w:rsidR="001610B5" w:rsidRPr="00BC00BB" w:rsidRDefault="00AB7CA5">
      <w:pPr>
        <w:spacing w:line="500" w:lineRule="auto"/>
        <w:ind w:left="100" w:right="147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lastRenderedPageBreak/>
        <w:t>Nevad</w:t>
      </w:r>
      <w:r w:rsidRPr="00BC00BB">
        <w:rPr>
          <w:rFonts w:asciiTheme="majorHAnsi" w:eastAsia="Arial" w:hAnsiTheme="majorHAnsi" w:cs="Arial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Assoc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Teache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Educa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La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Vegas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Nevad</w:t>
      </w:r>
      <w:r w:rsidRPr="00BC00BB">
        <w:rPr>
          <w:rFonts w:asciiTheme="majorHAnsi" w:eastAsia="Arial" w:hAnsiTheme="majorHAnsi" w:cs="Arial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Nove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200</w:t>
      </w:r>
      <w:r w:rsidRPr="00BC00BB">
        <w:rPr>
          <w:rFonts w:asciiTheme="majorHAnsi" w:eastAsia="Arial" w:hAnsiTheme="majorHAnsi" w:cs="Arial"/>
          <w:sz w:val="22"/>
          <w:szCs w:val="22"/>
        </w:rPr>
        <w:t>5</w:t>
      </w:r>
      <w:r w:rsidRPr="00BC00BB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Nove</w:t>
      </w:r>
      <w:r w:rsidRPr="00BC00BB">
        <w:rPr>
          <w:rFonts w:asciiTheme="majorHAnsi" w:eastAsia="Arial" w:hAnsiTheme="majorHAnsi" w:cs="Arial"/>
          <w:spacing w:val="3"/>
          <w:w w:val="10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be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2007</w:t>
      </w:r>
      <w:r w:rsidRPr="00BC00BB">
        <w:rPr>
          <w:rFonts w:asciiTheme="majorHAnsi" w:eastAsia="Arial" w:hAnsiTheme="majorHAnsi" w:cs="Arial"/>
          <w:sz w:val="22"/>
          <w:szCs w:val="22"/>
        </w:rPr>
        <w:t>)</w:t>
      </w:r>
      <w:r w:rsidRPr="00BC00BB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Nevad</w:t>
      </w:r>
      <w:r w:rsidRPr="00BC00BB">
        <w:rPr>
          <w:rFonts w:asciiTheme="majorHAnsi" w:eastAsia="Arial" w:hAnsiTheme="majorHAnsi" w:cs="Arial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Leagu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ess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ona</w:t>
      </w:r>
      <w:r w:rsidRPr="00BC00BB">
        <w:rPr>
          <w:rFonts w:asciiTheme="majorHAnsi" w:eastAsia="Arial" w:hAnsiTheme="majorHAnsi" w:cs="Arial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3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Schoo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La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Vegas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Nevad</w:t>
      </w:r>
      <w:r w:rsidRPr="00BC00BB">
        <w:rPr>
          <w:rFonts w:asciiTheme="majorHAnsi" w:eastAsia="Arial" w:hAnsiTheme="majorHAnsi" w:cs="Arial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ril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200</w:t>
      </w:r>
      <w:r w:rsidRPr="00BC00BB">
        <w:rPr>
          <w:rFonts w:asciiTheme="majorHAnsi" w:eastAsia="Arial" w:hAnsiTheme="majorHAnsi" w:cs="Arial"/>
          <w:sz w:val="22"/>
          <w:szCs w:val="22"/>
        </w:rPr>
        <w:t>1</w:t>
      </w:r>
      <w:r w:rsidRPr="00BC00BB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Nove</w:t>
      </w:r>
      <w:r w:rsidRPr="00BC00BB">
        <w:rPr>
          <w:rFonts w:asciiTheme="majorHAnsi" w:eastAsia="Arial" w:hAnsiTheme="majorHAnsi" w:cs="Arial"/>
          <w:spacing w:val="3"/>
          <w:w w:val="10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be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2000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)</w:t>
      </w:r>
    </w:p>
    <w:p w14:paraId="19766776" w14:textId="77777777" w:rsidR="001610B5" w:rsidRPr="00BC00BB" w:rsidRDefault="00AB7CA5">
      <w:pPr>
        <w:spacing w:before="11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Ho</w:t>
      </w:r>
      <w:r w:rsidRPr="00BC00BB">
        <w:rPr>
          <w:rFonts w:asciiTheme="majorHAnsi" w:eastAsia="Arial" w:hAnsiTheme="majorHAnsi" w:cs="Arial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Bes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pa</w:t>
      </w:r>
      <w:r w:rsidRPr="00BC00BB">
        <w:rPr>
          <w:rFonts w:asciiTheme="majorHAnsi" w:eastAsia="Arial" w:hAnsiTheme="majorHAnsi" w:cs="Arial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Yo</w:t>
      </w:r>
      <w:r w:rsidRPr="00BC00BB">
        <w:rPr>
          <w:rFonts w:asciiTheme="majorHAnsi" w:eastAsia="Arial" w:hAnsiTheme="majorHAnsi" w:cs="Arial"/>
          <w:sz w:val="22"/>
          <w:szCs w:val="22"/>
        </w:rPr>
        <w:t>u</w:t>
      </w:r>
      <w:r w:rsidRPr="00BC00BB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Ca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rri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own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Ne</w:t>
      </w:r>
      <w:r w:rsidRPr="00BC00BB">
        <w:rPr>
          <w:rFonts w:asciiTheme="majorHAnsi" w:eastAsia="Arial" w:hAnsiTheme="majorHAnsi" w:cs="Arial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Je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se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ch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1998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)</w:t>
      </w:r>
    </w:p>
    <w:p w14:paraId="6E6BE5EB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3C605039" w14:textId="77777777" w:rsidR="001610B5" w:rsidRPr="00BC00BB" w:rsidRDefault="00AB7CA5">
      <w:pPr>
        <w:spacing w:line="253" w:lineRule="auto"/>
        <w:ind w:left="100" w:right="2971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rl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Ch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dhoo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Deve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op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 xml:space="preserve">: </w:t>
      </w:r>
      <w:r w:rsidRPr="00BC00BB">
        <w:rPr>
          <w:rFonts w:asciiTheme="majorHAnsi" w:eastAsia="Arial" w:hAnsiTheme="majorHAnsi" w:cs="Arial"/>
          <w:spacing w:val="3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Ne</w:t>
      </w:r>
      <w:r w:rsidRPr="00BC00BB">
        <w:rPr>
          <w:rFonts w:asciiTheme="majorHAnsi" w:eastAsia="Arial" w:hAnsiTheme="majorHAnsi" w:cs="Arial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Resea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Po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li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 xml:space="preserve"> Pe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spec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ves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3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Ca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dge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w w:val="10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assachuse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tt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Dece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1989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)</w:t>
      </w:r>
    </w:p>
    <w:p w14:paraId="55F26B41" w14:textId="77777777" w:rsidR="001610B5" w:rsidRPr="00BC00BB" w:rsidRDefault="001610B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0098091" w14:textId="77777777" w:rsidR="001610B5" w:rsidRPr="00BC00BB" w:rsidRDefault="001610B5">
      <w:pPr>
        <w:spacing w:before="1" w:line="260" w:lineRule="exact"/>
        <w:rPr>
          <w:rFonts w:asciiTheme="majorHAnsi" w:hAnsiTheme="majorHAnsi"/>
          <w:sz w:val="22"/>
          <w:szCs w:val="22"/>
        </w:rPr>
      </w:pPr>
    </w:p>
    <w:p w14:paraId="1796205B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b/>
          <w:spacing w:val="3"/>
          <w:w w:val="103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ARD</w:t>
      </w:r>
      <w:r w:rsidRPr="00BC00BB">
        <w:rPr>
          <w:rFonts w:asciiTheme="majorHAnsi" w:eastAsia="Arial" w:hAnsiTheme="majorHAnsi" w:cs="Arial"/>
          <w:b/>
          <w:w w:val="103"/>
          <w:sz w:val="22"/>
          <w:szCs w:val="22"/>
        </w:rPr>
        <w:t>S</w:t>
      </w:r>
    </w:p>
    <w:p w14:paraId="75640930" w14:textId="77777777" w:rsidR="001610B5" w:rsidRPr="00BC00BB" w:rsidRDefault="001610B5">
      <w:pPr>
        <w:spacing w:before="9" w:line="180" w:lineRule="exact"/>
        <w:rPr>
          <w:rFonts w:asciiTheme="majorHAnsi" w:hAnsiTheme="majorHAnsi"/>
          <w:sz w:val="22"/>
          <w:szCs w:val="22"/>
        </w:rPr>
      </w:pPr>
    </w:p>
    <w:p w14:paraId="19C1773E" w14:textId="77777777" w:rsidR="001610B5" w:rsidRPr="00BC00BB" w:rsidRDefault="00AB7CA5">
      <w:pPr>
        <w:spacing w:line="457" w:lineRule="auto"/>
        <w:ind w:left="100" w:right="2042"/>
        <w:rPr>
          <w:rFonts w:asciiTheme="majorHAnsi" w:eastAsia="Arial" w:hAnsiTheme="majorHAnsi" w:cs="Arial"/>
          <w:sz w:val="22"/>
          <w:szCs w:val="22"/>
        </w:rPr>
        <w:sectPr w:rsidR="001610B5" w:rsidRPr="00BC00BB">
          <w:pgSz w:w="12240" w:h="15840"/>
          <w:pgMar w:top="1480" w:right="1440" w:bottom="280" w:left="1340" w:header="0" w:footer="756" w:gutter="0"/>
          <w:cols w:space="720"/>
        </w:sect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abo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ou</w:t>
      </w:r>
      <w:r w:rsidRPr="00BC00BB">
        <w:rPr>
          <w:rFonts w:asciiTheme="majorHAnsi" w:eastAsia="Arial" w:hAnsiTheme="majorHAnsi" w:cs="Arial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Awa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21</w:t>
      </w:r>
      <w:r w:rsidRPr="00BC00BB">
        <w:rPr>
          <w:rFonts w:asciiTheme="majorHAnsi" w:eastAsia="Arial" w:hAnsiTheme="majorHAnsi" w:cs="Arial"/>
          <w:position w:val="10"/>
          <w:sz w:val="22"/>
          <w:szCs w:val="22"/>
        </w:rPr>
        <w:t>st</w:t>
      </w:r>
      <w:r w:rsidRPr="00BC00BB">
        <w:rPr>
          <w:rFonts w:asciiTheme="majorHAnsi" w:eastAsia="Arial" w:hAnsiTheme="majorHAnsi" w:cs="Arial"/>
          <w:spacing w:val="26"/>
          <w:position w:val="1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sh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Schoo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UNLV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201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3</w:t>
      </w:r>
      <w:r w:rsidRPr="00BC00BB">
        <w:rPr>
          <w:rFonts w:asciiTheme="majorHAnsi" w:eastAsia="Arial" w:hAnsiTheme="majorHAnsi" w:cs="Arial"/>
          <w:sz w:val="22"/>
          <w:szCs w:val="22"/>
        </w:rPr>
        <w:t>)</w:t>
      </w:r>
      <w:r w:rsidRPr="00BC00BB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ngu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she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3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og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Teache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Educa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ATE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2012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)</w:t>
      </w:r>
    </w:p>
    <w:p w14:paraId="2E08424B" w14:textId="77777777" w:rsidR="001610B5" w:rsidRPr="00BC00BB" w:rsidRDefault="00AB7CA5">
      <w:pPr>
        <w:spacing w:before="73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b/>
          <w:spacing w:val="2"/>
          <w:sz w:val="22"/>
          <w:szCs w:val="22"/>
        </w:rPr>
        <w:lastRenderedPageBreak/>
        <w:t>C</w:t>
      </w:r>
      <w:r w:rsidRPr="00BC00BB">
        <w:rPr>
          <w:rFonts w:asciiTheme="majorHAnsi" w:eastAsia="Arial" w:hAnsiTheme="majorHAnsi" w:cs="Arial"/>
          <w:b/>
          <w:spacing w:val="3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b/>
          <w:spacing w:val="2"/>
          <w:sz w:val="22"/>
          <w:szCs w:val="22"/>
        </w:rPr>
        <w:t>URSE</w:t>
      </w:r>
      <w:r w:rsidRPr="00BC00BB">
        <w:rPr>
          <w:rFonts w:asciiTheme="majorHAnsi" w:eastAsia="Arial" w:hAnsiTheme="majorHAnsi" w:cs="Arial"/>
          <w:b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b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b/>
          <w:spacing w:val="3"/>
          <w:w w:val="103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U</w:t>
      </w:r>
      <w:r w:rsidRPr="00BC00BB">
        <w:rPr>
          <w:rFonts w:asciiTheme="majorHAnsi" w:eastAsia="Arial" w:hAnsiTheme="majorHAnsi" w:cs="Arial"/>
          <w:b/>
          <w:spacing w:val="3"/>
          <w:w w:val="103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HT</w:t>
      </w:r>
    </w:p>
    <w:p w14:paraId="0DE3F6A4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7D799850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Unde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adua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:</w:t>
      </w:r>
    </w:p>
    <w:p w14:paraId="3CD531BE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59E22974" w14:textId="77777777" w:rsidR="001610B5" w:rsidRPr="00BC00BB" w:rsidRDefault="00AB7CA5">
      <w:pPr>
        <w:spacing w:line="250" w:lineRule="auto"/>
        <w:ind w:left="100" w:right="4569"/>
        <w:jc w:val="both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</w:t>
      </w:r>
      <w:r w:rsidRPr="00BC00BB">
        <w:rPr>
          <w:rFonts w:asciiTheme="majorHAnsi" w:eastAsia="Arial" w:hAnsiTheme="majorHAnsi" w:cs="Arial"/>
          <w:sz w:val="22"/>
          <w:szCs w:val="22"/>
        </w:rPr>
        <w:t>U</w:t>
      </w:r>
      <w:r w:rsidRPr="00BC00BB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20</w:t>
      </w:r>
      <w:r w:rsidRPr="00BC00BB">
        <w:rPr>
          <w:rFonts w:asciiTheme="majorHAnsi" w:eastAsia="Arial" w:hAnsiTheme="majorHAnsi" w:cs="Arial"/>
          <w:sz w:val="22"/>
          <w:szCs w:val="22"/>
        </w:rPr>
        <w:t>1</w:t>
      </w:r>
      <w:r w:rsidRPr="00BC00BB">
        <w:rPr>
          <w:rFonts w:asciiTheme="majorHAnsi" w:eastAsia="Arial" w:hAnsiTheme="majorHAnsi" w:cs="Arial"/>
          <w:sz w:val="22"/>
          <w:szCs w:val="22"/>
        </w:rPr>
        <w:t xml:space="preserve">          </w:t>
      </w:r>
      <w:r w:rsidRPr="00BC00BB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oduc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w w:val="10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 xml:space="preserve"> Educa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 xml:space="preserve">n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EDE</w:t>
      </w:r>
      <w:r w:rsidRPr="00BC00BB">
        <w:rPr>
          <w:rFonts w:asciiTheme="majorHAnsi" w:eastAsia="Arial" w:hAnsiTheme="majorHAnsi" w:cs="Arial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31</w:t>
      </w:r>
      <w:r w:rsidRPr="00BC00BB">
        <w:rPr>
          <w:rFonts w:asciiTheme="majorHAnsi" w:eastAsia="Arial" w:hAnsiTheme="majorHAnsi" w:cs="Arial"/>
          <w:sz w:val="22"/>
          <w:szCs w:val="22"/>
        </w:rPr>
        <w:t xml:space="preserve">1        </w:t>
      </w:r>
      <w:r w:rsidRPr="00BC00BB">
        <w:rPr>
          <w:rFonts w:asciiTheme="majorHAnsi" w:eastAsia="Arial" w:hAnsiTheme="majorHAnsi" w:cs="Arial"/>
          <w:spacing w:val="4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cu</w:t>
      </w:r>
      <w:r w:rsidRPr="00BC00BB">
        <w:rPr>
          <w:rFonts w:asciiTheme="majorHAnsi" w:eastAsia="Arial" w:hAnsiTheme="majorHAnsi" w:cs="Arial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z w:val="22"/>
          <w:szCs w:val="22"/>
        </w:rPr>
        <w:t>1</w:t>
      </w:r>
      <w:r w:rsidRPr="00BC00BB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Teache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EDE</w:t>
      </w:r>
      <w:r w:rsidRPr="00BC00BB">
        <w:rPr>
          <w:rFonts w:asciiTheme="majorHAnsi" w:eastAsia="Arial" w:hAnsiTheme="majorHAnsi" w:cs="Arial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31</w:t>
      </w:r>
      <w:r w:rsidRPr="00BC00BB">
        <w:rPr>
          <w:rFonts w:asciiTheme="majorHAnsi" w:eastAsia="Arial" w:hAnsiTheme="majorHAnsi" w:cs="Arial"/>
          <w:sz w:val="22"/>
          <w:szCs w:val="22"/>
        </w:rPr>
        <w:t xml:space="preserve">3        </w:t>
      </w:r>
      <w:r w:rsidRPr="00BC00BB">
        <w:rPr>
          <w:rFonts w:asciiTheme="majorHAnsi" w:eastAsia="Arial" w:hAnsiTheme="majorHAnsi" w:cs="Arial"/>
          <w:spacing w:val="4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cu</w:t>
      </w:r>
      <w:r w:rsidRPr="00BC00BB">
        <w:rPr>
          <w:rFonts w:asciiTheme="majorHAnsi" w:eastAsia="Arial" w:hAnsiTheme="majorHAnsi" w:cs="Arial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 xml:space="preserve"> f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Teache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s</w:t>
      </w:r>
    </w:p>
    <w:p w14:paraId="545D2267" w14:textId="77777777" w:rsidR="001610B5" w:rsidRPr="00BC00BB" w:rsidRDefault="00AB7CA5">
      <w:pPr>
        <w:spacing w:before="2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EDE</w:t>
      </w:r>
      <w:r w:rsidRPr="00BC00BB">
        <w:rPr>
          <w:rFonts w:asciiTheme="majorHAnsi" w:eastAsia="Arial" w:hAnsiTheme="majorHAnsi" w:cs="Arial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32</w:t>
      </w:r>
      <w:r w:rsidRPr="00BC00BB">
        <w:rPr>
          <w:rFonts w:asciiTheme="majorHAnsi" w:eastAsia="Arial" w:hAnsiTheme="majorHAnsi" w:cs="Arial"/>
          <w:sz w:val="22"/>
          <w:szCs w:val="22"/>
        </w:rPr>
        <w:t xml:space="preserve">3        </w:t>
      </w:r>
      <w:r w:rsidRPr="00BC00BB">
        <w:rPr>
          <w:rFonts w:asciiTheme="majorHAnsi" w:eastAsia="Arial" w:hAnsiTheme="majorHAnsi" w:cs="Arial"/>
          <w:spacing w:val="4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Teach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Lea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Educa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n</w:t>
      </w:r>
    </w:p>
    <w:p w14:paraId="13FDAC67" w14:textId="77777777" w:rsidR="001610B5" w:rsidRPr="00BC00BB" w:rsidRDefault="00AB7CA5">
      <w:pPr>
        <w:spacing w:before="12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EDE</w:t>
      </w:r>
      <w:r w:rsidRPr="00BC00BB">
        <w:rPr>
          <w:rFonts w:asciiTheme="majorHAnsi" w:eastAsia="Arial" w:hAnsiTheme="majorHAnsi" w:cs="Arial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40</w:t>
      </w:r>
      <w:r w:rsidRPr="00BC00BB">
        <w:rPr>
          <w:rFonts w:asciiTheme="majorHAnsi" w:eastAsia="Arial" w:hAnsiTheme="majorHAnsi" w:cs="Arial"/>
          <w:sz w:val="22"/>
          <w:szCs w:val="22"/>
        </w:rPr>
        <w:t xml:space="preserve">8        </w:t>
      </w:r>
      <w:r w:rsidRPr="00BC00BB">
        <w:rPr>
          <w:rFonts w:asciiTheme="majorHAnsi" w:eastAsia="Arial" w:hAnsiTheme="majorHAnsi" w:cs="Arial"/>
          <w:spacing w:val="4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ass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oo</w:t>
      </w:r>
      <w:r w:rsidRPr="00BC00BB">
        <w:rPr>
          <w:rFonts w:asciiTheme="majorHAnsi" w:eastAsia="Arial" w:hAnsiTheme="majorHAnsi" w:cs="Arial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w w:val="10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nage</w:t>
      </w:r>
      <w:r w:rsidRPr="00BC00BB">
        <w:rPr>
          <w:rFonts w:asciiTheme="majorHAnsi" w:eastAsia="Arial" w:hAnsiTheme="majorHAnsi" w:cs="Arial"/>
          <w:spacing w:val="3"/>
          <w:w w:val="10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t</w:t>
      </w:r>
    </w:p>
    <w:p w14:paraId="05CB9CE0" w14:textId="77777777" w:rsidR="001610B5" w:rsidRPr="00BC00BB" w:rsidRDefault="00AB7CA5">
      <w:pPr>
        <w:spacing w:before="12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EDE</w:t>
      </w:r>
      <w:r w:rsidRPr="00BC00BB">
        <w:rPr>
          <w:rFonts w:asciiTheme="majorHAnsi" w:eastAsia="Arial" w:hAnsiTheme="majorHAnsi" w:cs="Arial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48</w:t>
      </w:r>
      <w:r w:rsidRPr="00BC00BB">
        <w:rPr>
          <w:rFonts w:asciiTheme="majorHAnsi" w:eastAsia="Arial" w:hAnsiTheme="majorHAnsi" w:cs="Arial"/>
          <w:sz w:val="22"/>
          <w:szCs w:val="22"/>
        </w:rPr>
        <w:t xml:space="preserve">1        </w:t>
      </w:r>
      <w:r w:rsidRPr="00BC00BB">
        <w:rPr>
          <w:rFonts w:asciiTheme="majorHAnsi" w:eastAsia="Arial" w:hAnsiTheme="majorHAnsi" w:cs="Arial"/>
          <w:spacing w:val="4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uden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Teach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g</w:t>
      </w:r>
    </w:p>
    <w:p w14:paraId="6F4DEC5A" w14:textId="77777777" w:rsidR="001610B5" w:rsidRPr="00BC00BB" w:rsidRDefault="00AB7CA5">
      <w:pPr>
        <w:spacing w:before="12" w:line="253" w:lineRule="auto"/>
        <w:ind w:left="100" w:right="4434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EDE</w:t>
      </w:r>
      <w:r w:rsidRPr="00BC00BB">
        <w:rPr>
          <w:rFonts w:asciiTheme="majorHAnsi" w:eastAsia="Arial" w:hAnsiTheme="majorHAnsi" w:cs="Arial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48</w:t>
      </w:r>
      <w:r w:rsidRPr="00BC00BB">
        <w:rPr>
          <w:rFonts w:asciiTheme="majorHAnsi" w:eastAsia="Arial" w:hAnsiTheme="majorHAnsi" w:cs="Arial"/>
          <w:sz w:val="22"/>
          <w:szCs w:val="22"/>
        </w:rPr>
        <w:t xml:space="preserve">2        </w:t>
      </w:r>
      <w:r w:rsidRPr="00BC00BB">
        <w:rPr>
          <w:rFonts w:asciiTheme="majorHAnsi" w:eastAsia="Arial" w:hAnsiTheme="majorHAnsi" w:cs="Arial"/>
          <w:spacing w:val="4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uden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Teach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 xml:space="preserve"> Se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na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EDS</w:t>
      </w:r>
      <w:r w:rsidRPr="00BC00BB">
        <w:rPr>
          <w:rFonts w:asciiTheme="majorHAnsi" w:eastAsia="Arial" w:hAnsiTheme="majorHAnsi" w:cs="Arial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31</w:t>
      </w:r>
      <w:r w:rsidRPr="00BC00BB">
        <w:rPr>
          <w:rFonts w:asciiTheme="majorHAnsi" w:eastAsia="Arial" w:hAnsiTheme="majorHAnsi" w:cs="Arial"/>
          <w:sz w:val="22"/>
          <w:szCs w:val="22"/>
        </w:rPr>
        <w:t xml:space="preserve">1        </w:t>
      </w:r>
      <w:r w:rsidRPr="00BC00BB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cu</w:t>
      </w:r>
      <w:r w:rsidRPr="00BC00BB">
        <w:rPr>
          <w:rFonts w:asciiTheme="majorHAnsi" w:eastAsia="Arial" w:hAnsiTheme="majorHAnsi" w:cs="Arial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z w:val="22"/>
          <w:szCs w:val="22"/>
        </w:rPr>
        <w:t>1</w:t>
      </w:r>
      <w:r w:rsidRPr="00BC00BB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fo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Seconda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 xml:space="preserve"> Teache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EDS</w:t>
      </w:r>
      <w:r w:rsidRPr="00BC00BB">
        <w:rPr>
          <w:rFonts w:asciiTheme="majorHAnsi" w:eastAsia="Arial" w:hAnsiTheme="majorHAnsi" w:cs="Arial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31</w:t>
      </w:r>
      <w:r w:rsidRPr="00BC00BB">
        <w:rPr>
          <w:rFonts w:asciiTheme="majorHAnsi" w:eastAsia="Arial" w:hAnsiTheme="majorHAnsi" w:cs="Arial"/>
          <w:sz w:val="22"/>
          <w:szCs w:val="22"/>
        </w:rPr>
        <w:t xml:space="preserve">3        </w:t>
      </w:r>
      <w:r w:rsidRPr="00BC00BB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cu</w:t>
      </w:r>
      <w:r w:rsidRPr="00BC00BB">
        <w:rPr>
          <w:rFonts w:asciiTheme="majorHAnsi" w:eastAsia="Arial" w:hAnsiTheme="majorHAnsi" w:cs="Arial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Seconda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 xml:space="preserve"> Teache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EDS</w:t>
      </w:r>
      <w:r w:rsidRPr="00BC00BB">
        <w:rPr>
          <w:rFonts w:asciiTheme="majorHAnsi" w:eastAsia="Arial" w:hAnsiTheme="majorHAnsi" w:cs="Arial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48</w:t>
      </w:r>
      <w:r w:rsidRPr="00BC00BB">
        <w:rPr>
          <w:rFonts w:asciiTheme="majorHAnsi" w:eastAsia="Arial" w:hAnsiTheme="majorHAnsi" w:cs="Arial"/>
          <w:sz w:val="22"/>
          <w:szCs w:val="22"/>
        </w:rPr>
        <w:t xml:space="preserve">1        </w:t>
      </w:r>
      <w:r w:rsidRPr="00BC00BB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Seconda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uden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Teach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g</w:t>
      </w:r>
    </w:p>
    <w:p w14:paraId="1B7134A1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EDS</w:t>
      </w:r>
      <w:r w:rsidRPr="00BC00BB">
        <w:rPr>
          <w:rFonts w:asciiTheme="majorHAnsi" w:eastAsia="Arial" w:hAnsiTheme="majorHAnsi" w:cs="Arial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48</w:t>
      </w:r>
      <w:r w:rsidRPr="00BC00BB">
        <w:rPr>
          <w:rFonts w:asciiTheme="majorHAnsi" w:eastAsia="Arial" w:hAnsiTheme="majorHAnsi" w:cs="Arial"/>
          <w:sz w:val="22"/>
          <w:szCs w:val="22"/>
        </w:rPr>
        <w:t xml:space="preserve">2        </w:t>
      </w:r>
      <w:r w:rsidRPr="00BC00BB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Seconda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uden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Teach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Se</w:t>
      </w:r>
      <w:r w:rsidRPr="00BC00BB">
        <w:rPr>
          <w:rFonts w:asciiTheme="majorHAnsi" w:eastAsia="Arial" w:hAnsiTheme="majorHAnsi" w:cs="Arial"/>
          <w:spacing w:val="3"/>
          <w:w w:val="10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na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r</w:t>
      </w:r>
    </w:p>
    <w:p w14:paraId="60FCC8BF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5CAE336F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adua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:</w:t>
      </w:r>
    </w:p>
    <w:p w14:paraId="21F80051" w14:textId="77777777" w:rsidR="001610B5" w:rsidRPr="00BC00BB" w:rsidRDefault="001610B5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4230F8D8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EDE</w:t>
      </w:r>
      <w:r w:rsidRPr="00BC00BB">
        <w:rPr>
          <w:rFonts w:asciiTheme="majorHAnsi" w:eastAsia="Arial" w:hAnsiTheme="majorHAnsi" w:cs="Arial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50</w:t>
      </w:r>
      <w:r w:rsidRPr="00BC00BB">
        <w:rPr>
          <w:rFonts w:asciiTheme="majorHAnsi" w:eastAsia="Arial" w:hAnsiTheme="majorHAnsi" w:cs="Arial"/>
          <w:sz w:val="22"/>
          <w:szCs w:val="22"/>
        </w:rPr>
        <w:t xml:space="preserve">8        </w:t>
      </w:r>
      <w:r w:rsidRPr="00BC00BB">
        <w:rPr>
          <w:rFonts w:asciiTheme="majorHAnsi" w:eastAsia="Arial" w:hAnsiTheme="majorHAnsi" w:cs="Arial"/>
          <w:spacing w:val="4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ass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oo</w:t>
      </w:r>
      <w:r w:rsidRPr="00BC00BB">
        <w:rPr>
          <w:rFonts w:asciiTheme="majorHAnsi" w:eastAsia="Arial" w:hAnsiTheme="majorHAnsi" w:cs="Arial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w w:val="10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anage</w:t>
      </w:r>
      <w:r w:rsidRPr="00BC00BB">
        <w:rPr>
          <w:rFonts w:asciiTheme="majorHAnsi" w:eastAsia="Arial" w:hAnsiTheme="majorHAnsi" w:cs="Arial"/>
          <w:spacing w:val="3"/>
          <w:w w:val="10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t</w:t>
      </w:r>
    </w:p>
    <w:p w14:paraId="6BC75301" w14:textId="77777777" w:rsidR="001610B5" w:rsidRPr="00BC00BB" w:rsidRDefault="00AB7CA5">
      <w:pPr>
        <w:spacing w:before="12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60</w:t>
      </w:r>
      <w:r w:rsidRPr="00BC00BB">
        <w:rPr>
          <w:rFonts w:asciiTheme="majorHAnsi" w:eastAsia="Arial" w:hAnsiTheme="majorHAnsi" w:cs="Arial"/>
          <w:sz w:val="22"/>
          <w:szCs w:val="22"/>
        </w:rPr>
        <w:t xml:space="preserve">2            </w:t>
      </w:r>
      <w:r w:rsidRPr="00BC00BB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cu</w:t>
      </w:r>
      <w:r w:rsidRPr="00BC00BB">
        <w:rPr>
          <w:rFonts w:asciiTheme="majorHAnsi" w:eastAsia="Arial" w:hAnsiTheme="majorHAnsi" w:cs="Arial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Seconda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Teache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s</w:t>
      </w:r>
    </w:p>
    <w:p w14:paraId="58C833B7" w14:textId="77777777" w:rsidR="001610B5" w:rsidRPr="00BC00BB" w:rsidRDefault="001610B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374D21E" w14:textId="77777777" w:rsidR="001610B5" w:rsidRPr="00BC00BB" w:rsidRDefault="001610B5">
      <w:pPr>
        <w:spacing w:before="13" w:line="260" w:lineRule="exact"/>
        <w:rPr>
          <w:rFonts w:asciiTheme="majorHAnsi" w:hAnsiTheme="majorHAnsi"/>
          <w:sz w:val="22"/>
          <w:szCs w:val="22"/>
        </w:rPr>
      </w:pPr>
    </w:p>
    <w:p w14:paraId="03AD8C30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b/>
          <w:spacing w:val="2"/>
          <w:sz w:val="22"/>
          <w:szCs w:val="22"/>
        </w:rPr>
        <w:t>PR</w:t>
      </w:r>
      <w:r w:rsidRPr="00BC00BB">
        <w:rPr>
          <w:rFonts w:asciiTheme="majorHAnsi" w:eastAsia="Arial" w:hAnsiTheme="majorHAnsi" w:cs="Arial"/>
          <w:b/>
          <w:spacing w:val="3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b/>
          <w:spacing w:val="2"/>
          <w:sz w:val="22"/>
          <w:szCs w:val="22"/>
        </w:rPr>
        <w:t>FESS</w:t>
      </w:r>
      <w:r w:rsidRPr="00BC00BB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b/>
          <w:spacing w:val="3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b/>
          <w:spacing w:val="2"/>
          <w:sz w:val="22"/>
          <w:szCs w:val="22"/>
        </w:rPr>
        <w:t>NA</w:t>
      </w:r>
      <w:r w:rsidRPr="00BC00BB">
        <w:rPr>
          <w:rFonts w:asciiTheme="majorHAnsi" w:eastAsia="Arial" w:hAnsiTheme="majorHAnsi" w:cs="Arial"/>
          <w:b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b/>
          <w:spacing w:val="4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SERV</w:t>
      </w:r>
      <w:r w:rsidRPr="00BC00BB">
        <w:rPr>
          <w:rFonts w:asciiTheme="majorHAnsi" w:eastAsia="Arial" w:hAnsiTheme="majorHAnsi" w:cs="Arial"/>
          <w:b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b/>
          <w:w w:val="103"/>
          <w:sz w:val="22"/>
          <w:szCs w:val="22"/>
        </w:rPr>
        <w:t>E</w:t>
      </w:r>
    </w:p>
    <w:p w14:paraId="33E7C543" w14:textId="77777777" w:rsidR="001610B5" w:rsidRPr="00BC00BB" w:rsidRDefault="001610B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D875B2D" w14:textId="77777777" w:rsidR="001610B5" w:rsidRPr="00BC00BB" w:rsidRDefault="001610B5">
      <w:pPr>
        <w:spacing w:before="13" w:line="260" w:lineRule="exact"/>
        <w:rPr>
          <w:rFonts w:asciiTheme="majorHAnsi" w:hAnsiTheme="majorHAnsi"/>
          <w:sz w:val="22"/>
          <w:szCs w:val="22"/>
        </w:rPr>
      </w:pPr>
    </w:p>
    <w:p w14:paraId="2CC1C443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anne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3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“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Sha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age</w:t>
      </w:r>
      <w:r w:rsidRPr="00BC00BB">
        <w:rPr>
          <w:rFonts w:asciiTheme="majorHAnsi" w:eastAsia="Arial" w:hAnsiTheme="majorHAnsi" w:cs="Arial"/>
          <w:sz w:val="22"/>
          <w:szCs w:val="22"/>
        </w:rPr>
        <w:t xml:space="preserve">: </w:t>
      </w:r>
      <w:r w:rsidRPr="00BC00BB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Th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Powe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sh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z w:val="22"/>
          <w:szCs w:val="22"/>
        </w:rPr>
        <w:t>”</w:t>
      </w:r>
      <w:r w:rsidRPr="00BC00BB">
        <w:rPr>
          <w:rFonts w:asciiTheme="majorHAnsi" w:eastAsia="Arial" w:hAnsiTheme="majorHAnsi" w:cs="Arial"/>
          <w:spacing w:val="3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Su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mm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201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4</w:t>
      </w:r>
    </w:p>
    <w:p w14:paraId="2092FBEF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41D7BF24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Sea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mm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Ass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esso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Teache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Educa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pos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201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4</w:t>
      </w:r>
    </w:p>
    <w:p w14:paraId="0CCC8E37" w14:textId="77777777" w:rsidR="001610B5" w:rsidRPr="00BC00BB" w:rsidRDefault="001610B5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1E78880F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anda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ax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Sub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j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Tes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Educa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ona</w:t>
      </w:r>
      <w:r w:rsidRPr="00BC00BB">
        <w:rPr>
          <w:rFonts w:asciiTheme="majorHAnsi" w:eastAsia="Arial" w:hAnsiTheme="majorHAnsi" w:cs="Arial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Tes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ce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nce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Ne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w</w:t>
      </w:r>
    </w:p>
    <w:p w14:paraId="11086425" w14:textId="77777777" w:rsidR="001610B5" w:rsidRPr="00BC00BB" w:rsidRDefault="00AB7CA5">
      <w:pPr>
        <w:spacing w:before="12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Je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se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Feb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2014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)</w:t>
      </w:r>
    </w:p>
    <w:p w14:paraId="09F697DE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542CCA82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anda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ax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Educa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Tes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Educa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ona</w:t>
      </w:r>
      <w:r w:rsidRPr="00BC00BB">
        <w:rPr>
          <w:rFonts w:asciiTheme="majorHAnsi" w:eastAsia="Arial" w:hAnsiTheme="majorHAnsi" w:cs="Arial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Tes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ce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ri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nce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on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Ne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w</w:t>
      </w:r>
    </w:p>
    <w:p w14:paraId="5561B32B" w14:textId="77777777" w:rsidR="001610B5" w:rsidRPr="00BC00BB" w:rsidRDefault="00AB7CA5">
      <w:pPr>
        <w:spacing w:before="12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Je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se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Janua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2014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)</w:t>
      </w:r>
    </w:p>
    <w:p w14:paraId="20235F93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081653E9" w14:textId="77777777" w:rsidR="001610B5" w:rsidRPr="00BC00BB" w:rsidRDefault="00AB7CA5">
      <w:pPr>
        <w:spacing w:line="253" w:lineRule="auto"/>
        <w:ind w:left="100" w:right="758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Au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ho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supp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3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ex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boo</w:t>
      </w:r>
      <w:r w:rsidRPr="00BC00BB">
        <w:rPr>
          <w:rFonts w:asciiTheme="majorHAnsi" w:eastAsia="Arial" w:hAnsiTheme="majorHAnsi" w:cs="Arial"/>
          <w:sz w:val="22"/>
          <w:szCs w:val="22"/>
        </w:rPr>
        <w:t>k</w:t>
      </w:r>
      <w:r w:rsidRPr="00BC00BB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–Pea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son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ff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ec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v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i/>
          <w:spacing w:val="2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Teach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i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4"/>
          <w:w w:val="10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i/>
          <w:spacing w:val="2"/>
          <w:w w:val="103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i/>
          <w:spacing w:val="1"/>
          <w:w w:val="103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i/>
          <w:spacing w:val="2"/>
          <w:w w:val="103"/>
          <w:sz w:val="22"/>
          <w:szCs w:val="22"/>
        </w:rPr>
        <w:t>hods</w:t>
      </w:r>
      <w:r w:rsidRPr="00BC00BB">
        <w:rPr>
          <w:rFonts w:asciiTheme="majorHAnsi" w:eastAsia="Arial" w:hAnsiTheme="majorHAnsi" w:cs="Arial"/>
          <w:i/>
          <w:w w:val="103"/>
          <w:sz w:val="22"/>
          <w:szCs w:val="22"/>
        </w:rPr>
        <w:t>: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Resea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i/>
          <w:spacing w:val="4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i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Base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i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ac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ce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i/>
          <w:spacing w:val="2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2013</w:t>
      </w:r>
    </w:p>
    <w:p w14:paraId="5B9DCC63" w14:textId="77777777" w:rsidR="001610B5" w:rsidRPr="00BC00BB" w:rsidRDefault="001610B5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4FB6DB63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Tes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deve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op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3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rtifi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3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anage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3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2013</w:t>
      </w:r>
    </w:p>
    <w:p w14:paraId="350B549C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0EB9B0E1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anne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3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“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Leade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sh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3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abo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3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oug</w:t>
      </w:r>
      <w:r w:rsidRPr="00BC00BB">
        <w:rPr>
          <w:rFonts w:asciiTheme="majorHAnsi" w:eastAsia="Arial" w:hAnsiTheme="majorHAnsi" w:cs="Arial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Coach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Conve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sa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on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”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Su</w:t>
      </w:r>
      <w:r w:rsidRPr="00BC00BB">
        <w:rPr>
          <w:rFonts w:asciiTheme="majorHAnsi" w:eastAsia="Arial" w:hAnsiTheme="majorHAnsi" w:cs="Arial"/>
          <w:spacing w:val="3"/>
          <w:w w:val="103"/>
          <w:sz w:val="22"/>
          <w:szCs w:val="22"/>
        </w:rPr>
        <w:t>mm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it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,</w:t>
      </w:r>
    </w:p>
    <w:p w14:paraId="04C350CE" w14:textId="77777777" w:rsidR="001610B5" w:rsidRPr="00BC00BB" w:rsidRDefault="00AB7CA5">
      <w:pPr>
        <w:spacing w:before="7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2013</w:t>
      </w:r>
    </w:p>
    <w:p w14:paraId="53FF90A1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0E5C4742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Sea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mm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Ass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esso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Teache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Educa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pos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201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3</w:t>
      </w:r>
    </w:p>
    <w:p w14:paraId="05266F7E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2E8FF750" w14:textId="77777777" w:rsidR="001610B5" w:rsidRPr="00BC00BB" w:rsidRDefault="00AB7CA5">
      <w:pPr>
        <w:spacing w:line="253" w:lineRule="auto"/>
        <w:ind w:left="100" w:right="191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lastRenderedPageBreak/>
        <w:t>Supe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se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uden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eache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ab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oa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way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She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ffi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Eng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and</w:t>
      </w:r>
      <w:r w:rsidRPr="00BC00BB">
        <w:rPr>
          <w:rFonts w:asciiTheme="majorHAnsi" w:eastAsia="Arial" w:hAnsiTheme="majorHAnsi" w:cs="Arial"/>
          <w:sz w:val="22"/>
          <w:szCs w:val="22"/>
        </w:rPr>
        <w:t>)</w:t>
      </w:r>
      <w:r w:rsidRPr="00BC00BB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coo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na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 xml:space="preserve">d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ange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3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uden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eache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wh</w:t>
      </w:r>
      <w:r w:rsidRPr="00BC00BB">
        <w:rPr>
          <w:rFonts w:asciiTheme="majorHAnsi" w:eastAsia="Arial" w:hAnsiTheme="majorHAnsi" w:cs="Arial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il</w:t>
      </w:r>
      <w:r w:rsidRPr="00BC00BB">
        <w:rPr>
          <w:rFonts w:asciiTheme="majorHAnsi" w:eastAsia="Arial" w:hAnsiTheme="majorHAnsi" w:cs="Arial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CCS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She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ffi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Un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ve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it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Nove</w:t>
      </w:r>
      <w:r w:rsidRPr="00BC00BB">
        <w:rPr>
          <w:rFonts w:asciiTheme="majorHAnsi" w:eastAsia="Arial" w:hAnsiTheme="majorHAnsi" w:cs="Arial"/>
          <w:spacing w:val="3"/>
          <w:w w:val="10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ber</w:t>
      </w:r>
    </w:p>
    <w:p w14:paraId="640F76ED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2012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esen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)</w:t>
      </w:r>
    </w:p>
    <w:p w14:paraId="40524B26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3019BD9C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Sea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mm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Adv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2012</w:t>
      </w:r>
    </w:p>
    <w:p w14:paraId="668BC41D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1AEF8074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anne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3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“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Teache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Educa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z w:val="22"/>
          <w:szCs w:val="22"/>
        </w:rPr>
        <w:t>”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Su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mm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201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2</w:t>
      </w:r>
    </w:p>
    <w:p w14:paraId="711F958A" w14:textId="77777777" w:rsidR="001610B5" w:rsidRPr="00BC00BB" w:rsidRDefault="001610B5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63B8C033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CCS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Conso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201</w:t>
      </w:r>
      <w:r w:rsidRPr="00BC00BB">
        <w:rPr>
          <w:rFonts w:asciiTheme="majorHAnsi" w:eastAsia="Arial" w:hAnsiTheme="majorHAnsi" w:cs="Arial"/>
          <w:spacing w:val="3"/>
          <w:w w:val="103"/>
          <w:sz w:val="22"/>
          <w:szCs w:val="22"/>
        </w:rPr>
        <w:t>2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esent</w:t>
      </w:r>
    </w:p>
    <w:p w14:paraId="41B2421D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6E9F275A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  <w:sectPr w:rsidR="001610B5" w:rsidRPr="00BC00BB">
          <w:pgSz w:w="12240" w:h="15840"/>
          <w:pgMar w:top="1380" w:right="1460" w:bottom="280" w:left="1340" w:header="0" w:footer="756" w:gutter="0"/>
          <w:cols w:space="720"/>
        </w:sect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Au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ho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supp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3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Cengage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  <w:u w:val="single" w:color="000000"/>
        </w:rPr>
        <w:t>Beco</w:t>
      </w:r>
      <w:r w:rsidRPr="00BC00BB">
        <w:rPr>
          <w:rFonts w:asciiTheme="majorHAnsi" w:eastAsia="Arial" w:hAnsiTheme="majorHAnsi" w:cs="Arial"/>
          <w:spacing w:val="3"/>
          <w:sz w:val="22"/>
          <w:szCs w:val="22"/>
          <w:u w:val="single" w:color="000000"/>
        </w:rPr>
        <w:t>m</w:t>
      </w:r>
      <w:r w:rsidRPr="00BC00BB">
        <w:rPr>
          <w:rFonts w:asciiTheme="majorHAnsi" w:eastAsia="Arial" w:hAnsiTheme="majorHAnsi" w:cs="Arial"/>
          <w:spacing w:val="1"/>
          <w:sz w:val="22"/>
          <w:szCs w:val="22"/>
          <w:u w:val="single" w:color="000000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  <w:u w:val="single" w:color="000000"/>
        </w:rPr>
        <w:t>n</w:t>
      </w:r>
      <w:r w:rsidRPr="00BC00BB">
        <w:rPr>
          <w:rFonts w:asciiTheme="majorHAnsi" w:eastAsia="Arial" w:hAnsiTheme="majorHAnsi" w:cs="Arial"/>
          <w:sz w:val="22"/>
          <w:szCs w:val="22"/>
          <w:u w:val="single" w:color="000000"/>
        </w:rPr>
        <w:t>g</w:t>
      </w:r>
      <w:r w:rsidRPr="00BC00BB">
        <w:rPr>
          <w:rFonts w:asciiTheme="majorHAnsi" w:eastAsia="Arial" w:hAnsiTheme="majorHAnsi" w:cs="Arial"/>
          <w:spacing w:val="30"/>
          <w:sz w:val="22"/>
          <w:szCs w:val="22"/>
          <w:u w:val="single" w:color="000000"/>
        </w:rPr>
        <w:t xml:space="preserve"> </w:t>
      </w:r>
      <w:r w:rsidRPr="00BC00BB">
        <w:rPr>
          <w:rFonts w:asciiTheme="majorHAnsi" w:eastAsia="Arial" w:hAnsiTheme="majorHAnsi" w:cs="Arial"/>
          <w:sz w:val="22"/>
          <w:szCs w:val="22"/>
          <w:u w:val="single" w:color="000000"/>
        </w:rPr>
        <w:t>a</w:t>
      </w:r>
      <w:r w:rsidRPr="00BC00BB">
        <w:rPr>
          <w:rFonts w:asciiTheme="majorHAnsi" w:eastAsia="Arial" w:hAnsiTheme="majorHAnsi" w:cs="Arial"/>
          <w:spacing w:val="7"/>
          <w:sz w:val="22"/>
          <w:szCs w:val="22"/>
          <w:u w:val="single" w:color="000000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  <w:u w:val="single" w:color="000000"/>
        </w:rPr>
        <w:t>Teacher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201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2</w:t>
      </w:r>
    </w:p>
    <w:p w14:paraId="6AB59936" w14:textId="77777777" w:rsidR="001610B5" w:rsidRPr="00BC00BB" w:rsidRDefault="001610B5">
      <w:pPr>
        <w:spacing w:before="3" w:line="160" w:lineRule="exact"/>
        <w:rPr>
          <w:rFonts w:asciiTheme="majorHAnsi" w:hAnsiTheme="majorHAnsi"/>
          <w:sz w:val="22"/>
          <w:szCs w:val="22"/>
        </w:rPr>
      </w:pPr>
    </w:p>
    <w:p w14:paraId="53C38DA6" w14:textId="77777777" w:rsidR="001610B5" w:rsidRPr="00BC00BB" w:rsidRDefault="00AB7CA5">
      <w:pPr>
        <w:spacing w:before="41" w:line="20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Boo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k</w:t>
      </w:r>
      <w:r w:rsidRPr="00BC00BB">
        <w:rPr>
          <w:rFonts w:asciiTheme="majorHAnsi" w:eastAsia="Arial" w:hAnsiTheme="majorHAnsi" w:cs="Arial"/>
          <w:spacing w:val="16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Rev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ewer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Pea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son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52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Beco</w:t>
      </w:r>
      <w:r w:rsidRPr="00BC00BB">
        <w:rPr>
          <w:rFonts w:asciiTheme="majorHAnsi" w:eastAsia="Arial" w:hAnsiTheme="majorHAnsi" w:cs="Arial"/>
          <w:spacing w:val="3"/>
          <w:position w:val="-1"/>
          <w:sz w:val="22"/>
          <w:szCs w:val="22"/>
          <w:u w:val="single" w:color="000000"/>
        </w:rPr>
        <w:t>m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  <w:u w:val="single" w:color="000000"/>
        </w:rPr>
        <w:t>i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n</w:t>
      </w:r>
      <w:r w:rsidRPr="00BC00BB">
        <w:rPr>
          <w:rFonts w:asciiTheme="majorHAnsi" w:eastAsia="Arial" w:hAnsiTheme="majorHAnsi" w:cs="Arial"/>
          <w:position w:val="-1"/>
          <w:sz w:val="22"/>
          <w:szCs w:val="22"/>
          <w:u w:val="single" w:color="000000"/>
        </w:rPr>
        <w:t>g</w:t>
      </w:r>
      <w:r w:rsidRPr="00BC00BB">
        <w:rPr>
          <w:rFonts w:asciiTheme="majorHAnsi" w:eastAsia="Arial" w:hAnsiTheme="majorHAnsi" w:cs="Arial"/>
          <w:spacing w:val="30"/>
          <w:position w:val="-1"/>
          <w:sz w:val="22"/>
          <w:szCs w:val="22"/>
          <w:u w:val="single" w:color="000000"/>
        </w:rPr>
        <w:t xml:space="preserve"> </w:t>
      </w:r>
      <w:r w:rsidRPr="00BC00BB">
        <w:rPr>
          <w:rFonts w:asciiTheme="majorHAnsi" w:eastAsia="Arial" w:hAnsiTheme="majorHAnsi" w:cs="Arial"/>
          <w:position w:val="-1"/>
          <w:sz w:val="22"/>
          <w:szCs w:val="22"/>
          <w:u w:val="single" w:color="000000"/>
        </w:rPr>
        <w:t>a</w:t>
      </w:r>
      <w:r w:rsidRPr="00BC00BB">
        <w:rPr>
          <w:rFonts w:asciiTheme="majorHAnsi" w:eastAsia="Arial" w:hAnsiTheme="majorHAnsi" w:cs="Arial"/>
          <w:spacing w:val="7"/>
          <w:position w:val="-1"/>
          <w:sz w:val="22"/>
          <w:szCs w:val="22"/>
          <w:u w:val="single" w:color="000000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Teacher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5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position w:val="-1"/>
          <w:sz w:val="22"/>
          <w:szCs w:val="22"/>
        </w:rPr>
        <w:t>201</w:t>
      </w:r>
      <w:r w:rsidRPr="00BC00BB">
        <w:rPr>
          <w:rFonts w:asciiTheme="majorHAnsi" w:eastAsia="Arial" w:hAnsiTheme="majorHAnsi" w:cs="Arial"/>
          <w:w w:val="103"/>
          <w:position w:val="-1"/>
          <w:sz w:val="22"/>
          <w:szCs w:val="22"/>
        </w:rPr>
        <w:t>1</w:t>
      </w:r>
    </w:p>
    <w:p w14:paraId="101DFBC4" w14:textId="77777777" w:rsidR="001610B5" w:rsidRPr="00BC00BB" w:rsidRDefault="001610B5">
      <w:pPr>
        <w:spacing w:before="4" w:line="200" w:lineRule="exact"/>
        <w:rPr>
          <w:rFonts w:asciiTheme="majorHAnsi" w:hAnsiTheme="majorHAnsi"/>
          <w:sz w:val="22"/>
          <w:szCs w:val="22"/>
        </w:rPr>
      </w:pPr>
    </w:p>
    <w:p w14:paraId="6950353D" w14:textId="77777777" w:rsidR="001610B5" w:rsidRPr="00BC00BB" w:rsidRDefault="00AB7CA5">
      <w:pPr>
        <w:spacing w:before="41" w:line="20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ea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23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Powe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18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Po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9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8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Sag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6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Pub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li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ca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ons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36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E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  <w:u w:val="single" w:color="000000"/>
        </w:rPr>
        <w:t>ff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ec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  <w:u w:val="single" w:color="000000"/>
        </w:rPr>
        <w:t>ti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v</w:t>
      </w:r>
      <w:r w:rsidRPr="00BC00BB">
        <w:rPr>
          <w:rFonts w:asciiTheme="majorHAnsi" w:eastAsia="Arial" w:hAnsiTheme="majorHAnsi" w:cs="Arial"/>
          <w:position w:val="-1"/>
          <w:sz w:val="22"/>
          <w:szCs w:val="22"/>
          <w:u w:val="single" w:color="000000"/>
        </w:rPr>
        <w:t>e</w:t>
      </w:r>
      <w:r w:rsidRPr="00BC00BB">
        <w:rPr>
          <w:rFonts w:asciiTheme="majorHAnsi" w:eastAsia="Arial" w:hAnsiTheme="majorHAnsi" w:cs="Arial"/>
          <w:spacing w:val="27"/>
          <w:position w:val="-1"/>
          <w:sz w:val="22"/>
          <w:szCs w:val="22"/>
          <w:u w:val="single" w:color="000000"/>
        </w:rPr>
        <w:t xml:space="preserve"> 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  <w:u w:val="single" w:color="000000"/>
        </w:rPr>
        <w:t>I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ns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  <w:u w:val="single" w:color="000000"/>
        </w:rPr>
        <w:t>tr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uc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  <w:u w:val="single" w:color="000000"/>
        </w:rPr>
        <w:t>ti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ona</w:t>
      </w:r>
      <w:r w:rsidRPr="00BC00BB">
        <w:rPr>
          <w:rFonts w:asciiTheme="majorHAnsi" w:eastAsia="Arial" w:hAnsiTheme="majorHAnsi" w:cs="Arial"/>
          <w:position w:val="-1"/>
          <w:sz w:val="22"/>
          <w:szCs w:val="22"/>
          <w:u w:val="single" w:color="000000"/>
        </w:rPr>
        <w:t>l</w:t>
      </w:r>
      <w:r w:rsidRPr="00BC00BB">
        <w:rPr>
          <w:rFonts w:asciiTheme="majorHAnsi" w:eastAsia="Arial" w:hAnsiTheme="majorHAnsi" w:cs="Arial"/>
          <w:spacing w:val="35"/>
          <w:position w:val="-1"/>
          <w:sz w:val="22"/>
          <w:szCs w:val="22"/>
          <w:u w:val="single" w:color="000000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S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  <w:u w:val="single" w:color="000000"/>
        </w:rPr>
        <w:t>tr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a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  <w:u w:val="single" w:color="000000"/>
        </w:rPr>
        <w:t>t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eg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  <w:u w:val="single" w:color="000000"/>
        </w:rPr>
        <w:t>i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e</w:t>
      </w:r>
      <w:r w:rsidRPr="00BC00BB">
        <w:rPr>
          <w:rFonts w:asciiTheme="majorHAnsi" w:eastAsia="Arial" w:hAnsiTheme="majorHAnsi" w:cs="Arial"/>
          <w:spacing w:val="3"/>
          <w:position w:val="-1"/>
          <w:sz w:val="22"/>
          <w:szCs w:val="22"/>
          <w:u w:val="single" w:color="000000"/>
        </w:rPr>
        <w:t>s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30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position w:val="-1"/>
          <w:sz w:val="22"/>
          <w:szCs w:val="22"/>
        </w:rPr>
        <w:t>201</w:t>
      </w:r>
      <w:r w:rsidRPr="00BC00BB">
        <w:rPr>
          <w:rFonts w:asciiTheme="majorHAnsi" w:eastAsia="Arial" w:hAnsiTheme="majorHAnsi" w:cs="Arial"/>
          <w:w w:val="103"/>
          <w:position w:val="-1"/>
          <w:sz w:val="22"/>
          <w:szCs w:val="22"/>
        </w:rPr>
        <w:t>1</w:t>
      </w:r>
    </w:p>
    <w:p w14:paraId="4517575A" w14:textId="77777777" w:rsidR="001610B5" w:rsidRPr="00BC00BB" w:rsidRDefault="001610B5">
      <w:pPr>
        <w:spacing w:before="15" w:line="200" w:lineRule="exact"/>
        <w:rPr>
          <w:rFonts w:asciiTheme="majorHAnsi" w:hAnsiTheme="majorHAnsi"/>
          <w:sz w:val="22"/>
          <w:szCs w:val="22"/>
        </w:rPr>
      </w:pPr>
    </w:p>
    <w:p w14:paraId="2B7EEAA4" w14:textId="77777777" w:rsidR="001610B5" w:rsidRPr="00BC00BB" w:rsidRDefault="00AB7CA5">
      <w:pPr>
        <w:spacing w:before="33"/>
        <w:ind w:left="100"/>
        <w:rPr>
          <w:rFonts w:asciiTheme="majorHAnsi" w:eastAsia="Tahoma" w:hAnsiTheme="majorHAnsi" w:cs="Tahoma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Boo</w:t>
      </w:r>
      <w:r w:rsidRPr="00BC00BB">
        <w:rPr>
          <w:rFonts w:asciiTheme="majorHAnsi" w:eastAsia="Arial" w:hAnsiTheme="majorHAnsi" w:cs="Arial"/>
          <w:sz w:val="22"/>
          <w:szCs w:val="22"/>
        </w:rPr>
        <w:t>k</w:t>
      </w:r>
      <w:r w:rsidRPr="00BC00BB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Rev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ewer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Pea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son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52"/>
          <w:sz w:val="22"/>
          <w:szCs w:val="22"/>
        </w:rPr>
        <w:t xml:space="preserve"> </w:t>
      </w:r>
      <w:r w:rsidRPr="00BC00BB">
        <w:rPr>
          <w:rFonts w:asciiTheme="majorHAnsi" w:eastAsia="Tahoma" w:hAnsiTheme="majorHAnsi" w:cs="Tahoma"/>
          <w:spacing w:val="2"/>
          <w:sz w:val="22"/>
          <w:szCs w:val="22"/>
        </w:rPr>
        <w:t>Rev</w:t>
      </w:r>
      <w:r w:rsidRPr="00BC00BB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BC00BB">
        <w:rPr>
          <w:rFonts w:asciiTheme="majorHAnsi" w:eastAsia="Tahoma" w:hAnsiTheme="majorHAnsi" w:cs="Tahoma"/>
          <w:spacing w:val="2"/>
          <w:sz w:val="22"/>
          <w:szCs w:val="22"/>
        </w:rPr>
        <w:t>e</w:t>
      </w:r>
      <w:r w:rsidRPr="00BC00BB">
        <w:rPr>
          <w:rFonts w:asciiTheme="majorHAnsi" w:eastAsia="Tahoma" w:hAnsiTheme="majorHAnsi" w:cs="Tahoma"/>
          <w:sz w:val="22"/>
          <w:szCs w:val="22"/>
        </w:rPr>
        <w:t>w</w:t>
      </w:r>
      <w:r w:rsidRPr="00BC00BB">
        <w:rPr>
          <w:rFonts w:asciiTheme="majorHAnsi" w:eastAsia="Tahoma" w:hAnsiTheme="majorHAnsi" w:cs="Tahoma"/>
          <w:spacing w:val="22"/>
          <w:sz w:val="22"/>
          <w:szCs w:val="22"/>
        </w:rPr>
        <w:t xml:space="preserve"> </w:t>
      </w:r>
      <w:r w:rsidRPr="00BC00BB">
        <w:rPr>
          <w:rFonts w:asciiTheme="majorHAnsi" w:eastAsia="Tahoma" w:hAnsiTheme="majorHAnsi" w:cs="Tahoma"/>
          <w:spacing w:val="2"/>
          <w:sz w:val="22"/>
          <w:szCs w:val="22"/>
        </w:rPr>
        <w:t>o</w:t>
      </w:r>
      <w:r w:rsidRPr="00BC00BB">
        <w:rPr>
          <w:rFonts w:asciiTheme="majorHAnsi" w:eastAsia="Tahoma" w:hAnsiTheme="majorHAnsi" w:cs="Tahoma"/>
          <w:sz w:val="22"/>
          <w:szCs w:val="22"/>
        </w:rPr>
        <w:t>f</w:t>
      </w:r>
      <w:r w:rsidRPr="00BC00BB">
        <w:rPr>
          <w:rFonts w:asciiTheme="majorHAnsi" w:eastAsia="Tahoma" w:hAnsiTheme="majorHAnsi" w:cs="Tahoma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4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i/>
          <w:spacing w:val="1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Educa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i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La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b</w:t>
      </w:r>
      <w:r w:rsidRPr="00BC00BB">
        <w:rPr>
          <w:rFonts w:asciiTheme="majorHAnsi" w:eastAsia="Arial" w:hAnsiTheme="majorHAnsi" w:cs="Arial"/>
          <w:i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Gene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i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i/>
          <w:spacing w:val="2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i/>
          <w:spacing w:val="4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i/>
          <w:spacing w:val="2"/>
          <w:sz w:val="22"/>
          <w:szCs w:val="22"/>
        </w:rPr>
        <w:t>hod</w:t>
      </w:r>
      <w:r w:rsidRPr="00BC00BB">
        <w:rPr>
          <w:rFonts w:asciiTheme="majorHAnsi" w:eastAsia="Arial" w:hAnsiTheme="majorHAnsi" w:cs="Arial"/>
          <w:i/>
          <w:spacing w:val="3"/>
          <w:sz w:val="22"/>
          <w:szCs w:val="22"/>
        </w:rPr>
        <w:t>s</w:t>
      </w:r>
      <w:r w:rsidRPr="00BC00BB">
        <w:rPr>
          <w:rFonts w:asciiTheme="majorHAnsi" w:eastAsia="Tahoma" w:hAnsiTheme="majorHAnsi" w:cs="Tahoma"/>
          <w:sz w:val="22"/>
          <w:szCs w:val="22"/>
        </w:rPr>
        <w:t>,</w:t>
      </w:r>
      <w:r w:rsidRPr="00BC00BB">
        <w:rPr>
          <w:rFonts w:asciiTheme="majorHAnsi" w:eastAsia="Tahoma" w:hAnsiTheme="majorHAnsi" w:cs="Tahoma"/>
          <w:spacing w:val="26"/>
          <w:sz w:val="22"/>
          <w:szCs w:val="22"/>
        </w:rPr>
        <w:t xml:space="preserve"> </w:t>
      </w:r>
      <w:r w:rsidRPr="00BC00BB">
        <w:rPr>
          <w:rFonts w:asciiTheme="majorHAnsi" w:eastAsia="Tahoma" w:hAnsiTheme="majorHAnsi" w:cs="Tahoma"/>
          <w:spacing w:val="2"/>
          <w:w w:val="103"/>
          <w:sz w:val="22"/>
          <w:szCs w:val="22"/>
        </w:rPr>
        <w:t>201</w:t>
      </w:r>
      <w:r w:rsidRPr="00BC00BB">
        <w:rPr>
          <w:rFonts w:asciiTheme="majorHAnsi" w:eastAsia="Tahoma" w:hAnsiTheme="majorHAnsi" w:cs="Tahoma"/>
          <w:w w:val="103"/>
          <w:sz w:val="22"/>
          <w:szCs w:val="22"/>
        </w:rPr>
        <w:t>0</w:t>
      </w:r>
    </w:p>
    <w:p w14:paraId="3EFC7257" w14:textId="77777777" w:rsidR="001610B5" w:rsidRPr="00BC00BB" w:rsidRDefault="001610B5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75BB487F" w14:textId="77777777" w:rsidR="001610B5" w:rsidRPr="00BC00BB" w:rsidRDefault="00AB7CA5">
      <w:pPr>
        <w:spacing w:line="20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Boo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k</w:t>
      </w:r>
      <w:r w:rsidRPr="00BC00BB">
        <w:rPr>
          <w:rFonts w:asciiTheme="majorHAnsi" w:eastAsia="Arial" w:hAnsiTheme="majorHAnsi" w:cs="Arial"/>
          <w:spacing w:val="16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Rev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ewer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Pea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son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52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Beco</w:t>
      </w:r>
      <w:r w:rsidRPr="00BC00BB">
        <w:rPr>
          <w:rFonts w:asciiTheme="majorHAnsi" w:eastAsia="Arial" w:hAnsiTheme="majorHAnsi" w:cs="Arial"/>
          <w:spacing w:val="3"/>
          <w:position w:val="-1"/>
          <w:sz w:val="22"/>
          <w:szCs w:val="22"/>
          <w:u w:val="single" w:color="000000"/>
        </w:rPr>
        <w:t>m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  <w:u w:val="single" w:color="000000"/>
        </w:rPr>
        <w:t>i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n</w:t>
      </w:r>
      <w:r w:rsidRPr="00BC00BB">
        <w:rPr>
          <w:rFonts w:asciiTheme="majorHAnsi" w:eastAsia="Arial" w:hAnsiTheme="majorHAnsi" w:cs="Arial"/>
          <w:position w:val="-1"/>
          <w:sz w:val="22"/>
          <w:szCs w:val="22"/>
          <w:u w:val="single" w:color="000000"/>
        </w:rPr>
        <w:t>g</w:t>
      </w:r>
      <w:r w:rsidRPr="00BC00BB">
        <w:rPr>
          <w:rFonts w:asciiTheme="majorHAnsi" w:eastAsia="Arial" w:hAnsiTheme="majorHAnsi" w:cs="Arial"/>
          <w:spacing w:val="30"/>
          <w:position w:val="-1"/>
          <w:sz w:val="22"/>
          <w:szCs w:val="22"/>
          <w:u w:val="single" w:color="000000"/>
        </w:rPr>
        <w:t xml:space="preserve"> </w:t>
      </w:r>
      <w:r w:rsidRPr="00BC00BB">
        <w:rPr>
          <w:rFonts w:asciiTheme="majorHAnsi" w:eastAsia="Arial" w:hAnsiTheme="majorHAnsi" w:cs="Arial"/>
          <w:position w:val="-1"/>
          <w:sz w:val="22"/>
          <w:szCs w:val="22"/>
          <w:u w:val="single" w:color="000000"/>
        </w:rPr>
        <w:t>a</w:t>
      </w:r>
      <w:r w:rsidRPr="00BC00BB">
        <w:rPr>
          <w:rFonts w:asciiTheme="majorHAnsi" w:eastAsia="Arial" w:hAnsiTheme="majorHAnsi" w:cs="Arial"/>
          <w:spacing w:val="7"/>
          <w:position w:val="-1"/>
          <w:sz w:val="22"/>
          <w:szCs w:val="22"/>
          <w:u w:val="single" w:color="000000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Teacher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5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position w:val="-1"/>
          <w:sz w:val="22"/>
          <w:szCs w:val="22"/>
        </w:rPr>
        <w:t>201</w:t>
      </w:r>
      <w:r w:rsidRPr="00BC00BB">
        <w:rPr>
          <w:rFonts w:asciiTheme="majorHAnsi" w:eastAsia="Arial" w:hAnsiTheme="majorHAnsi" w:cs="Arial"/>
          <w:w w:val="103"/>
          <w:position w:val="-1"/>
          <w:sz w:val="22"/>
          <w:szCs w:val="22"/>
        </w:rPr>
        <w:t>0</w:t>
      </w:r>
    </w:p>
    <w:p w14:paraId="2CD9289F" w14:textId="77777777" w:rsidR="001610B5" w:rsidRPr="00BC00BB" w:rsidRDefault="001610B5">
      <w:pPr>
        <w:spacing w:before="4" w:line="200" w:lineRule="exact"/>
        <w:rPr>
          <w:rFonts w:asciiTheme="majorHAnsi" w:hAnsiTheme="majorHAnsi"/>
          <w:sz w:val="22"/>
          <w:szCs w:val="22"/>
        </w:rPr>
      </w:pPr>
    </w:p>
    <w:p w14:paraId="21F8389A" w14:textId="77777777" w:rsidR="001610B5" w:rsidRPr="00BC00BB" w:rsidRDefault="00AB7CA5">
      <w:pPr>
        <w:spacing w:before="41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Cu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rri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cu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BC00BB">
        <w:rPr>
          <w:rFonts w:asciiTheme="majorHAnsi" w:eastAsia="Arial" w:hAnsiTheme="majorHAnsi" w:cs="Arial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cu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BC00BB">
        <w:rPr>
          <w:rFonts w:asciiTheme="majorHAnsi" w:eastAsia="Arial" w:hAnsiTheme="majorHAnsi" w:cs="Arial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CSN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2009</w:t>
      </w:r>
    </w:p>
    <w:p w14:paraId="4AA02172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7C2FE069" w14:textId="77777777" w:rsidR="001610B5" w:rsidRPr="00BC00BB" w:rsidRDefault="00AB7CA5">
      <w:pPr>
        <w:spacing w:line="20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Boo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k</w:t>
      </w:r>
      <w:r w:rsidRPr="00BC00BB">
        <w:rPr>
          <w:rFonts w:asciiTheme="majorHAnsi" w:eastAsia="Arial" w:hAnsiTheme="majorHAnsi" w:cs="Arial"/>
          <w:spacing w:val="16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Rev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ewer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8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Sag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6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Pub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li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ca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ons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36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Founda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  <w:u w:val="single" w:color="000000"/>
        </w:rPr>
        <w:t>ti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on</w:t>
      </w:r>
      <w:r w:rsidRPr="00BC00BB">
        <w:rPr>
          <w:rFonts w:asciiTheme="majorHAnsi" w:eastAsia="Arial" w:hAnsiTheme="majorHAnsi" w:cs="Arial"/>
          <w:position w:val="-1"/>
          <w:sz w:val="22"/>
          <w:szCs w:val="22"/>
          <w:u w:val="single" w:color="000000"/>
        </w:rPr>
        <w:t>s</w:t>
      </w:r>
      <w:r w:rsidRPr="00BC00BB">
        <w:rPr>
          <w:rFonts w:asciiTheme="majorHAnsi" w:eastAsia="Arial" w:hAnsiTheme="majorHAnsi" w:cs="Arial"/>
          <w:spacing w:val="37"/>
          <w:position w:val="-1"/>
          <w:sz w:val="22"/>
          <w:szCs w:val="22"/>
          <w:u w:val="single" w:color="000000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o</w:t>
      </w:r>
      <w:r w:rsidRPr="00BC00BB">
        <w:rPr>
          <w:rFonts w:asciiTheme="majorHAnsi" w:eastAsia="Arial" w:hAnsiTheme="majorHAnsi" w:cs="Arial"/>
          <w:position w:val="-1"/>
          <w:sz w:val="22"/>
          <w:szCs w:val="22"/>
          <w:u w:val="single" w:color="000000"/>
        </w:rPr>
        <w:t>f</w:t>
      </w:r>
      <w:r w:rsidRPr="00BC00BB">
        <w:rPr>
          <w:rFonts w:asciiTheme="majorHAnsi" w:eastAsia="Arial" w:hAnsiTheme="majorHAnsi" w:cs="Arial"/>
          <w:spacing w:val="9"/>
          <w:position w:val="-1"/>
          <w:sz w:val="22"/>
          <w:szCs w:val="22"/>
          <w:u w:val="single" w:color="000000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Educa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  <w:u w:val="single" w:color="000000"/>
        </w:rPr>
        <w:t>ti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o</w:t>
      </w:r>
      <w:r w:rsidRPr="00BC00BB">
        <w:rPr>
          <w:rFonts w:asciiTheme="majorHAnsi" w:eastAsia="Arial" w:hAnsiTheme="majorHAnsi" w:cs="Arial"/>
          <w:spacing w:val="3"/>
          <w:position w:val="-1"/>
          <w:sz w:val="22"/>
          <w:szCs w:val="22"/>
          <w:u w:val="single" w:color="000000"/>
        </w:rPr>
        <w:t>n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9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position w:val="-1"/>
          <w:sz w:val="22"/>
          <w:szCs w:val="22"/>
        </w:rPr>
        <w:t>200</w:t>
      </w:r>
      <w:r w:rsidRPr="00BC00BB">
        <w:rPr>
          <w:rFonts w:asciiTheme="majorHAnsi" w:eastAsia="Arial" w:hAnsiTheme="majorHAnsi" w:cs="Arial"/>
          <w:w w:val="103"/>
          <w:position w:val="-1"/>
          <w:sz w:val="22"/>
          <w:szCs w:val="22"/>
        </w:rPr>
        <w:t>9</w:t>
      </w:r>
    </w:p>
    <w:p w14:paraId="53C11FB8" w14:textId="77777777" w:rsidR="001610B5" w:rsidRPr="00BC00BB" w:rsidRDefault="001610B5">
      <w:pPr>
        <w:spacing w:before="9" w:line="180" w:lineRule="exact"/>
        <w:rPr>
          <w:rFonts w:asciiTheme="majorHAnsi" w:hAnsiTheme="majorHAnsi"/>
          <w:sz w:val="22"/>
          <w:szCs w:val="22"/>
        </w:rPr>
      </w:pPr>
    </w:p>
    <w:p w14:paraId="32EAAE2F" w14:textId="77777777" w:rsidR="001610B5" w:rsidRPr="00BC00BB" w:rsidRDefault="00AB7CA5">
      <w:pPr>
        <w:spacing w:before="41" w:line="20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Boo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k</w:t>
      </w:r>
      <w:r w:rsidRPr="00BC00BB">
        <w:rPr>
          <w:rFonts w:asciiTheme="majorHAnsi" w:eastAsia="Arial" w:hAnsiTheme="majorHAnsi" w:cs="Arial"/>
          <w:spacing w:val="16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Rev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ewer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Sag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43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Pub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li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ca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ons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35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E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  <w:u w:val="single" w:color="000000"/>
        </w:rPr>
        <w:t>ff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ec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  <w:u w:val="single" w:color="000000"/>
        </w:rPr>
        <w:t>ti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v</w:t>
      </w:r>
      <w:r w:rsidRPr="00BC00BB">
        <w:rPr>
          <w:rFonts w:asciiTheme="majorHAnsi" w:eastAsia="Arial" w:hAnsiTheme="majorHAnsi" w:cs="Arial"/>
          <w:position w:val="-1"/>
          <w:sz w:val="22"/>
          <w:szCs w:val="22"/>
          <w:u w:val="single" w:color="000000"/>
        </w:rPr>
        <w:t>e</w:t>
      </w:r>
      <w:r w:rsidRPr="00BC00BB">
        <w:rPr>
          <w:rFonts w:asciiTheme="majorHAnsi" w:eastAsia="Arial" w:hAnsiTheme="majorHAnsi" w:cs="Arial"/>
          <w:spacing w:val="27"/>
          <w:position w:val="-1"/>
          <w:sz w:val="22"/>
          <w:szCs w:val="22"/>
          <w:u w:val="single" w:color="000000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S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  <w:u w:val="single" w:color="000000"/>
        </w:rPr>
        <w:t>tr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a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  <w:u w:val="single" w:color="000000"/>
        </w:rPr>
        <w:t>t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eg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  <w:u w:val="single" w:color="000000"/>
        </w:rPr>
        <w:t>i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e</w:t>
      </w:r>
      <w:r w:rsidRPr="00BC00BB">
        <w:rPr>
          <w:rFonts w:asciiTheme="majorHAnsi" w:eastAsia="Arial" w:hAnsiTheme="majorHAnsi" w:cs="Arial"/>
          <w:position w:val="-1"/>
          <w:sz w:val="22"/>
          <w:szCs w:val="22"/>
          <w:u w:val="single" w:color="000000"/>
        </w:rPr>
        <w:t>s</w:t>
      </w:r>
      <w:r w:rsidRPr="00BC00BB">
        <w:rPr>
          <w:rFonts w:asciiTheme="majorHAnsi" w:eastAsia="Arial" w:hAnsiTheme="majorHAnsi" w:cs="Arial"/>
          <w:spacing w:val="31"/>
          <w:position w:val="-1"/>
          <w:sz w:val="22"/>
          <w:szCs w:val="22"/>
          <w:u w:val="single" w:color="000000"/>
        </w:rPr>
        <w:t xml:space="preserve"> 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  <w:u w:val="single" w:color="000000"/>
        </w:rPr>
        <w:t>f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o</w:t>
      </w:r>
      <w:r w:rsidRPr="00BC00BB">
        <w:rPr>
          <w:rFonts w:asciiTheme="majorHAnsi" w:eastAsia="Arial" w:hAnsiTheme="majorHAnsi" w:cs="Arial"/>
          <w:position w:val="-1"/>
          <w:sz w:val="22"/>
          <w:szCs w:val="22"/>
          <w:u w:val="single" w:color="000000"/>
        </w:rPr>
        <w:t>r</w:t>
      </w:r>
      <w:r w:rsidRPr="00BC00BB">
        <w:rPr>
          <w:rFonts w:asciiTheme="majorHAnsi" w:eastAsia="Arial" w:hAnsiTheme="majorHAnsi" w:cs="Arial"/>
          <w:spacing w:val="11"/>
          <w:position w:val="-1"/>
          <w:sz w:val="22"/>
          <w:szCs w:val="22"/>
          <w:u w:val="single" w:color="000000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Teach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  <w:u w:val="single" w:color="000000"/>
        </w:rPr>
        <w:t>i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n</w:t>
      </w:r>
      <w:r w:rsidRPr="00BC00BB">
        <w:rPr>
          <w:rFonts w:asciiTheme="majorHAnsi" w:eastAsia="Arial" w:hAnsiTheme="majorHAnsi" w:cs="Arial"/>
          <w:position w:val="-1"/>
          <w:sz w:val="22"/>
          <w:szCs w:val="22"/>
          <w:u w:val="single" w:color="000000"/>
        </w:rPr>
        <w:t>g</w:t>
      </w:r>
      <w:r w:rsidRPr="00BC00BB">
        <w:rPr>
          <w:rFonts w:asciiTheme="majorHAnsi" w:eastAsia="Arial" w:hAnsiTheme="majorHAnsi" w:cs="Arial"/>
          <w:spacing w:val="29"/>
          <w:position w:val="-1"/>
          <w:sz w:val="22"/>
          <w:szCs w:val="22"/>
          <w:u w:val="single" w:color="000000"/>
        </w:rPr>
        <w:t xml:space="preserve"> 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  <w:u w:val="single" w:color="000000"/>
        </w:rPr>
        <w:t>i</w:t>
      </w:r>
      <w:r w:rsidRPr="00BC00BB">
        <w:rPr>
          <w:rFonts w:asciiTheme="majorHAnsi" w:eastAsia="Arial" w:hAnsiTheme="majorHAnsi" w:cs="Arial"/>
          <w:position w:val="-1"/>
          <w:sz w:val="22"/>
          <w:szCs w:val="22"/>
          <w:u w:val="single" w:color="000000"/>
        </w:rPr>
        <w:t>n</w:t>
      </w:r>
      <w:r w:rsidRPr="00BC00BB">
        <w:rPr>
          <w:rFonts w:asciiTheme="majorHAnsi" w:eastAsia="Arial" w:hAnsiTheme="majorHAnsi" w:cs="Arial"/>
          <w:spacing w:val="9"/>
          <w:position w:val="-1"/>
          <w:sz w:val="22"/>
          <w:szCs w:val="22"/>
          <w:u w:val="single" w:color="000000"/>
        </w:rPr>
        <w:t xml:space="preserve"> </w:t>
      </w:r>
      <w:r w:rsidRPr="00BC00BB">
        <w:rPr>
          <w:rFonts w:asciiTheme="majorHAnsi" w:eastAsia="Arial" w:hAnsiTheme="majorHAnsi" w:cs="Arial"/>
          <w:spacing w:val="3"/>
          <w:position w:val="-1"/>
          <w:sz w:val="22"/>
          <w:szCs w:val="22"/>
          <w:u w:val="single" w:color="000000"/>
        </w:rPr>
        <w:t>K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  <w:u w:val="single" w:color="000000"/>
        </w:rPr>
        <w:t>-</w:t>
      </w:r>
      <w:r w:rsidRPr="00BC00BB">
        <w:rPr>
          <w:rFonts w:asciiTheme="majorHAnsi" w:eastAsia="Arial" w:hAnsiTheme="majorHAnsi" w:cs="Arial"/>
          <w:position w:val="-1"/>
          <w:sz w:val="22"/>
          <w:szCs w:val="22"/>
          <w:u w:val="single" w:color="000000"/>
        </w:rPr>
        <w:t>8</w:t>
      </w:r>
      <w:r w:rsidRPr="00BC00BB">
        <w:rPr>
          <w:rFonts w:asciiTheme="majorHAnsi" w:eastAsia="Arial" w:hAnsiTheme="majorHAnsi" w:cs="Arial"/>
          <w:spacing w:val="14"/>
          <w:position w:val="-1"/>
          <w:sz w:val="22"/>
          <w:szCs w:val="22"/>
          <w:u w:val="single" w:color="000000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C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  <w:u w:val="single" w:color="000000"/>
        </w:rPr>
        <w:t>l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ass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  <w:u w:val="single" w:color="000000"/>
        </w:rPr>
        <w:t>r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oo</w:t>
      </w:r>
      <w:r w:rsidRPr="00BC00BB">
        <w:rPr>
          <w:rFonts w:asciiTheme="majorHAnsi" w:eastAsia="Arial" w:hAnsiTheme="majorHAnsi" w:cs="Arial"/>
          <w:spacing w:val="3"/>
          <w:position w:val="-1"/>
          <w:sz w:val="22"/>
          <w:szCs w:val="22"/>
          <w:u w:val="single" w:color="000000"/>
        </w:rPr>
        <w:t>m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s</w:t>
      </w:r>
      <w:r w:rsidRPr="00BC00BB">
        <w:rPr>
          <w:rFonts w:asciiTheme="majorHAnsi" w:eastAsia="Arial" w:hAnsiTheme="majorHAnsi" w:cs="Arial"/>
          <w:position w:val="-1"/>
          <w:sz w:val="22"/>
          <w:szCs w:val="22"/>
          <w:u w:val="single" w:color="000000"/>
        </w:rPr>
        <w:t>,</w:t>
      </w:r>
      <w:r w:rsidRPr="00BC00BB">
        <w:rPr>
          <w:rFonts w:asciiTheme="majorHAnsi" w:eastAsia="Arial" w:hAnsiTheme="majorHAnsi" w:cs="Arial"/>
          <w:spacing w:val="34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position w:val="-1"/>
          <w:sz w:val="22"/>
          <w:szCs w:val="22"/>
        </w:rPr>
        <w:t>2009</w:t>
      </w:r>
    </w:p>
    <w:p w14:paraId="702920D4" w14:textId="77777777" w:rsidR="001610B5" w:rsidRPr="00BC00BB" w:rsidRDefault="001610B5">
      <w:pPr>
        <w:spacing w:before="4" w:line="200" w:lineRule="exact"/>
        <w:rPr>
          <w:rFonts w:asciiTheme="majorHAnsi" w:hAnsiTheme="majorHAnsi"/>
          <w:sz w:val="22"/>
          <w:szCs w:val="22"/>
        </w:rPr>
      </w:pPr>
    </w:p>
    <w:p w14:paraId="74DD6A76" w14:textId="77777777" w:rsidR="001610B5" w:rsidRPr="00BC00BB" w:rsidRDefault="00AB7CA5">
      <w:pPr>
        <w:spacing w:before="41" w:line="253" w:lineRule="auto"/>
        <w:ind w:left="100" w:right="74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Boo</w:t>
      </w:r>
      <w:r w:rsidRPr="00BC00BB">
        <w:rPr>
          <w:rFonts w:asciiTheme="majorHAnsi" w:eastAsia="Arial" w:hAnsiTheme="majorHAnsi" w:cs="Arial"/>
          <w:sz w:val="22"/>
          <w:szCs w:val="22"/>
        </w:rPr>
        <w:t>k</w:t>
      </w:r>
      <w:r w:rsidRPr="00BC00BB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Rev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ewer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Sag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4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Pub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ons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3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z w:val="22"/>
          <w:szCs w:val="22"/>
          <w:u w:val="single" w:color="000000"/>
        </w:rPr>
        <w:t>A</w:t>
      </w:r>
      <w:r w:rsidRPr="00BC00BB">
        <w:rPr>
          <w:rFonts w:asciiTheme="majorHAnsi" w:eastAsia="Arial" w:hAnsiTheme="majorHAnsi" w:cs="Arial"/>
          <w:spacing w:val="9"/>
          <w:sz w:val="22"/>
          <w:szCs w:val="22"/>
          <w:u w:val="single" w:color="000000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  <w:u w:val="single" w:color="000000"/>
        </w:rPr>
        <w:t>F</w:t>
      </w:r>
      <w:r w:rsidRPr="00BC00BB">
        <w:rPr>
          <w:rFonts w:asciiTheme="majorHAnsi" w:eastAsia="Arial" w:hAnsiTheme="majorHAnsi" w:cs="Arial"/>
          <w:spacing w:val="1"/>
          <w:sz w:val="22"/>
          <w:szCs w:val="22"/>
          <w:u w:val="single" w:color="000000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  <w:u w:val="single" w:color="000000"/>
        </w:rPr>
        <w:t>a</w:t>
      </w:r>
      <w:r w:rsidRPr="00BC00BB">
        <w:rPr>
          <w:rFonts w:asciiTheme="majorHAnsi" w:eastAsia="Arial" w:hAnsiTheme="majorHAnsi" w:cs="Arial"/>
          <w:spacing w:val="3"/>
          <w:sz w:val="22"/>
          <w:szCs w:val="22"/>
          <w:u w:val="single" w:color="000000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  <w:u w:val="single" w:color="000000"/>
        </w:rPr>
        <w:t>ewo</w:t>
      </w:r>
      <w:r w:rsidRPr="00BC00BB">
        <w:rPr>
          <w:rFonts w:asciiTheme="majorHAnsi" w:eastAsia="Arial" w:hAnsiTheme="majorHAnsi" w:cs="Arial"/>
          <w:spacing w:val="1"/>
          <w:sz w:val="22"/>
          <w:szCs w:val="22"/>
          <w:u w:val="single" w:color="000000"/>
        </w:rPr>
        <w:t>r</w:t>
      </w:r>
      <w:r w:rsidRPr="00BC00BB">
        <w:rPr>
          <w:rFonts w:asciiTheme="majorHAnsi" w:eastAsia="Arial" w:hAnsiTheme="majorHAnsi" w:cs="Arial"/>
          <w:sz w:val="22"/>
          <w:szCs w:val="22"/>
          <w:u w:val="single" w:color="000000"/>
        </w:rPr>
        <w:t>k</w:t>
      </w:r>
      <w:r w:rsidRPr="00BC00BB">
        <w:rPr>
          <w:rFonts w:asciiTheme="majorHAnsi" w:eastAsia="Arial" w:hAnsiTheme="majorHAnsi" w:cs="Arial"/>
          <w:spacing w:val="34"/>
          <w:sz w:val="22"/>
          <w:szCs w:val="22"/>
          <w:u w:val="single" w:color="000000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  <w:u w:val="single" w:color="000000"/>
        </w:rPr>
        <w:t>f</w:t>
      </w:r>
      <w:r w:rsidRPr="00BC00BB">
        <w:rPr>
          <w:rFonts w:asciiTheme="majorHAnsi" w:eastAsia="Arial" w:hAnsiTheme="majorHAnsi" w:cs="Arial"/>
          <w:spacing w:val="2"/>
          <w:sz w:val="22"/>
          <w:szCs w:val="22"/>
          <w:u w:val="single" w:color="000000"/>
        </w:rPr>
        <w:t>o</w:t>
      </w:r>
      <w:r w:rsidRPr="00BC00BB">
        <w:rPr>
          <w:rFonts w:asciiTheme="majorHAnsi" w:eastAsia="Arial" w:hAnsiTheme="majorHAnsi" w:cs="Arial"/>
          <w:sz w:val="22"/>
          <w:szCs w:val="22"/>
          <w:u w:val="single" w:color="000000"/>
        </w:rPr>
        <w:t>r</w:t>
      </w:r>
      <w:r w:rsidRPr="00BC00BB">
        <w:rPr>
          <w:rFonts w:asciiTheme="majorHAnsi" w:eastAsia="Arial" w:hAnsiTheme="majorHAnsi" w:cs="Arial"/>
          <w:spacing w:val="11"/>
          <w:sz w:val="22"/>
          <w:szCs w:val="22"/>
          <w:u w:val="single" w:color="000000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  <w:u w:val="single" w:color="000000"/>
        </w:rPr>
        <w:t>C</w:t>
      </w:r>
      <w:r w:rsidRPr="00BC00BB">
        <w:rPr>
          <w:rFonts w:asciiTheme="majorHAnsi" w:eastAsia="Arial" w:hAnsiTheme="majorHAnsi" w:cs="Arial"/>
          <w:spacing w:val="1"/>
          <w:sz w:val="22"/>
          <w:szCs w:val="22"/>
          <w:u w:val="single" w:color="000000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  <w:u w:val="single" w:color="000000"/>
        </w:rPr>
        <w:t>ass</w:t>
      </w:r>
      <w:r w:rsidRPr="00BC00BB">
        <w:rPr>
          <w:rFonts w:asciiTheme="majorHAnsi" w:eastAsia="Arial" w:hAnsiTheme="majorHAnsi" w:cs="Arial"/>
          <w:spacing w:val="1"/>
          <w:sz w:val="22"/>
          <w:szCs w:val="22"/>
          <w:u w:val="single" w:color="000000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  <w:u w:val="single" w:color="000000"/>
        </w:rPr>
        <w:t>oo</w:t>
      </w:r>
      <w:r w:rsidRPr="00BC00BB">
        <w:rPr>
          <w:rFonts w:asciiTheme="majorHAnsi" w:eastAsia="Arial" w:hAnsiTheme="majorHAnsi" w:cs="Arial"/>
          <w:sz w:val="22"/>
          <w:szCs w:val="22"/>
          <w:u w:val="single" w:color="000000"/>
        </w:rPr>
        <w:t>m</w:t>
      </w:r>
      <w:r w:rsidRPr="00BC00BB">
        <w:rPr>
          <w:rFonts w:asciiTheme="majorHAnsi" w:eastAsia="Arial" w:hAnsiTheme="majorHAnsi" w:cs="Arial"/>
          <w:spacing w:val="33"/>
          <w:sz w:val="22"/>
          <w:szCs w:val="22"/>
          <w:u w:val="single" w:color="000000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  <w:u w:val="single" w:color="000000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  <w:u w:val="single" w:color="000000"/>
        </w:rPr>
        <w:t>anage</w:t>
      </w:r>
      <w:r w:rsidRPr="00BC00BB">
        <w:rPr>
          <w:rFonts w:asciiTheme="majorHAnsi" w:eastAsia="Arial" w:hAnsiTheme="majorHAnsi" w:cs="Arial"/>
          <w:spacing w:val="3"/>
          <w:sz w:val="22"/>
          <w:szCs w:val="22"/>
          <w:u w:val="single" w:color="000000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  <w:u w:val="single" w:color="000000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  <w:u w:val="single" w:color="000000"/>
        </w:rPr>
        <w:t>t</w:t>
      </w:r>
      <w:r w:rsidRPr="00BC00BB">
        <w:rPr>
          <w:rFonts w:asciiTheme="majorHAnsi" w:eastAsia="Arial" w:hAnsiTheme="majorHAnsi" w:cs="Arial"/>
          <w:sz w:val="22"/>
          <w:szCs w:val="22"/>
          <w:u w:val="single" w:color="000000"/>
        </w:rPr>
        <w:t>:</w:t>
      </w:r>
      <w:r w:rsidRPr="00BC00BB">
        <w:rPr>
          <w:rFonts w:asciiTheme="majorHAnsi" w:eastAsia="Arial" w:hAnsiTheme="majorHAnsi" w:cs="Arial"/>
          <w:spacing w:val="40"/>
          <w:sz w:val="22"/>
          <w:szCs w:val="22"/>
          <w:u w:val="single" w:color="000000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  <w:u w:val="single" w:color="000000"/>
        </w:rPr>
        <w:t>Lead</w:t>
      </w:r>
      <w:r w:rsidRPr="00BC00BB">
        <w:rPr>
          <w:rFonts w:asciiTheme="majorHAnsi" w:eastAsia="Arial" w:hAnsiTheme="majorHAnsi" w:cs="Arial"/>
          <w:spacing w:val="1"/>
          <w:sz w:val="22"/>
          <w:szCs w:val="22"/>
          <w:u w:val="single" w:color="000000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  <w:u w:val="single" w:color="000000"/>
        </w:rPr>
        <w:t>n</w:t>
      </w:r>
      <w:r w:rsidRPr="00BC00BB">
        <w:rPr>
          <w:rFonts w:asciiTheme="majorHAnsi" w:eastAsia="Arial" w:hAnsiTheme="majorHAnsi" w:cs="Arial"/>
          <w:sz w:val="22"/>
          <w:szCs w:val="22"/>
          <w:u w:val="single" w:color="000000"/>
        </w:rPr>
        <w:t>g</w:t>
      </w:r>
      <w:r w:rsidRPr="00BC00BB">
        <w:rPr>
          <w:rFonts w:asciiTheme="majorHAnsi" w:eastAsia="Arial" w:hAnsiTheme="majorHAnsi" w:cs="Arial"/>
          <w:spacing w:val="25"/>
          <w:sz w:val="22"/>
          <w:szCs w:val="22"/>
          <w:u w:val="single" w:color="000000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  <w:u w:val="single" w:color="000000"/>
        </w:rPr>
        <w:t>an</w:t>
      </w:r>
      <w:r w:rsidRPr="00BC00BB">
        <w:rPr>
          <w:rFonts w:asciiTheme="majorHAnsi" w:eastAsia="Arial" w:hAnsiTheme="majorHAnsi" w:cs="Arial"/>
          <w:sz w:val="22"/>
          <w:szCs w:val="22"/>
          <w:u w:val="single" w:color="000000"/>
        </w:rPr>
        <w:t>d</w:t>
      </w:r>
      <w:r w:rsidRPr="00BC00BB">
        <w:rPr>
          <w:rFonts w:asciiTheme="majorHAnsi" w:eastAsia="Arial" w:hAnsiTheme="majorHAnsi" w:cs="Arial"/>
          <w:spacing w:val="2"/>
          <w:sz w:val="22"/>
          <w:szCs w:val="22"/>
          <w:u w:val="single" w:color="000000"/>
        </w:rPr>
        <w:t xml:space="preserve"> Lea</w:t>
      </w:r>
      <w:r w:rsidRPr="00BC00BB">
        <w:rPr>
          <w:rFonts w:asciiTheme="majorHAnsi" w:eastAsia="Arial" w:hAnsiTheme="majorHAnsi" w:cs="Arial"/>
          <w:spacing w:val="1"/>
          <w:sz w:val="22"/>
          <w:szCs w:val="22"/>
          <w:u w:val="single" w:color="000000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  <w:u w:val="single" w:color="000000"/>
        </w:rPr>
        <w:t>n</w:t>
      </w:r>
      <w:r w:rsidRPr="00BC00BB">
        <w:rPr>
          <w:rFonts w:asciiTheme="majorHAnsi" w:eastAsia="Arial" w:hAnsiTheme="majorHAnsi" w:cs="Arial"/>
          <w:spacing w:val="1"/>
          <w:sz w:val="22"/>
          <w:szCs w:val="22"/>
          <w:u w:val="single" w:color="000000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  <w:u w:val="single" w:color="000000"/>
        </w:rPr>
        <w:t>n</w:t>
      </w:r>
      <w:r w:rsidRPr="00BC00BB">
        <w:rPr>
          <w:rFonts w:asciiTheme="majorHAnsi" w:eastAsia="Arial" w:hAnsiTheme="majorHAnsi" w:cs="Arial"/>
          <w:sz w:val="22"/>
          <w:szCs w:val="22"/>
          <w:u w:val="single" w:color="000000"/>
        </w:rPr>
        <w:t>g</w:t>
      </w:r>
      <w:r w:rsidRPr="00BC00BB">
        <w:rPr>
          <w:rFonts w:asciiTheme="majorHAnsi" w:eastAsia="Arial" w:hAnsiTheme="majorHAnsi" w:cs="Arial"/>
          <w:spacing w:val="30"/>
          <w:sz w:val="22"/>
          <w:szCs w:val="22"/>
          <w:u w:val="single" w:color="000000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  <w:u w:val="single" w:color="000000"/>
        </w:rPr>
        <w:t>in</w:t>
      </w:r>
      <w:r w:rsidRPr="00BC00BB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  <w:u w:val="single" w:color="000000"/>
        </w:rPr>
        <w:t>an</w:t>
      </w:r>
      <w:r w:rsidRPr="00BC00BB">
        <w:rPr>
          <w:rFonts w:asciiTheme="majorHAnsi" w:eastAsia="Arial" w:hAnsiTheme="majorHAnsi" w:cs="Arial"/>
          <w:spacing w:val="9"/>
          <w:sz w:val="22"/>
          <w:szCs w:val="22"/>
          <w:u w:val="single" w:color="000000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  <w:u w:val="single" w:color="000000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  <w:u w:val="single" w:color="000000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  <w:u w:val="single" w:color="000000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  <w:u w:val="single" w:color="000000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  <w:u w:val="single" w:color="000000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  <w:u w:val="single" w:color="000000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  <w:u w:val="single" w:color="000000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  <w:u w:val="single" w:color="000000"/>
        </w:rPr>
        <w:t>r</w:t>
      </w:r>
      <w:r w:rsidRPr="00BC00BB">
        <w:rPr>
          <w:rFonts w:asciiTheme="majorHAnsi" w:eastAsia="Arial" w:hAnsiTheme="majorHAnsi" w:cs="Arial"/>
          <w:sz w:val="22"/>
          <w:szCs w:val="22"/>
          <w:u w:val="single" w:color="000000"/>
        </w:rPr>
        <w:t>y</w:t>
      </w:r>
      <w:r w:rsidRPr="00BC00BB">
        <w:rPr>
          <w:rFonts w:asciiTheme="majorHAnsi" w:eastAsia="Arial" w:hAnsiTheme="majorHAnsi" w:cs="Arial"/>
          <w:spacing w:val="34"/>
          <w:sz w:val="22"/>
          <w:szCs w:val="22"/>
          <w:u w:val="single" w:color="000000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  <w:u w:val="single" w:color="000000"/>
        </w:rPr>
        <w:t>C</w:t>
      </w:r>
      <w:r w:rsidRPr="00BC00BB">
        <w:rPr>
          <w:rFonts w:asciiTheme="majorHAnsi" w:eastAsia="Arial" w:hAnsiTheme="majorHAnsi" w:cs="Arial"/>
          <w:spacing w:val="1"/>
          <w:sz w:val="22"/>
          <w:szCs w:val="22"/>
          <w:u w:val="single" w:color="000000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  <w:u w:val="single" w:color="000000"/>
        </w:rPr>
        <w:t>ass</w:t>
      </w:r>
      <w:r w:rsidRPr="00BC00BB">
        <w:rPr>
          <w:rFonts w:asciiTheme="majorHAnsi" w:eastAsia="Arial" w:hAnsiTheme="majorHAnsi" w:cs="Arial"/>
          <w:spacing w:val="1"/>
          <w:sz w:val="22"/>
          <w:szCs w:val="22"/>
          <w:u w:val="single" w:color="000000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  <w:u w:val="single" w:color="000000"/>
        </w:rPr>
        <w:t>oo</w:t>
      </w:r>
      <w:r w:rsidRPr="00BC00BB">
        <w:rPr>
          <w:rFonts w:asciiTheme="majorHAnsi" w:eastAsia="Arial" w:hAnsiTheme="majorHAnsi" w:cs="Arial"/>
          <w:spacing w:val="3"/>
          <w:sz w:val="22"/>
          <w:szCs w:val="22"/>
          <w:u w:val="single" w:color="000000"/>
        </w:rPr>
        <w:t>m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200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8</w:t>
      </w:r>
    </w:p>
    <w:p w14:paraId="6D4A1E09" w14:textId="77777777" w:rsidR="001610B5" w:rsidRPr="00BC00BB" w:rsidRDefault="001610B5">
      <w:pPr>
        <w:spacing w:before="9" w:line="180" w:lineRule="exact"/>
        <w:rPr>
          <w:rFonts w:asciiTheme="majorHAnsi" w:hAnsiTheme="majorHAnsi"/>
          <w:sz w:val="22"/>
          <w:szCs w:val="22"/>
        </w:rPr>
      </w:pPr>
    </w:p>
    <w:p w14:paraId="4F6F3222" w14:textId="77777777" w:rsidR="001610B5" w:rsidRPr="00BC00BB" w:rsidRDefault="00AB7CA5">
      <w:pPr>
        <w:spacing w:before="41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Au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ho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supp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3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ex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boo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k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Sag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4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Pub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ons</w:t>
      </w:r>
      <w:r w:rsidRPr="00BC00BB">
        <w:rPr>
          <w:rFonts w:asciiTheme="majorHAnsi" w:eastAsia="Arial" w:hAnsiTheme="majorHAnsi" w:cs="Arial"/>
          <w:sz w:val="22"/>
          <w:szCs w:val="22"/>
          <w:u w:val="single" w:color="000000"/>
        </w:rPr>
        <w:t>,</w:t>
      </w:r>
      <w:r w:rsidRPr="00BC00BB">
        <w:rPr>
          <w:rFonts w:asciiTheme="majorHAnsi" w:eastAsia="Arial" w:hAnsiTheme="majorHAnsi" w:cs="Arial"/>
          <w:spacing w:val="38"/>
          <w:sz w:val="22"/>
          <w:szCs w:val="22"/>
          <w:u w:val="single" w:color="000000"/>
        </w:rPr>
        <w:t xml:space="preserve"> </w:t>
      </w:r>
      <w:r w:rsidRPr="00BC00BB">
        <w:rPr>
          <w:rFonts w:asciiTheme="majorHAnsi" w:eastAsia="Arial" w:hAnsiTheme="majorHAnsi" w:cs="Arial"/>
          <w:sz w:val="22"/>
          <w:szCs w:val="22"/>
          <w:u w:val="single" w:color="000000"/>
        </w:rPr>
        <w:t>A</w:t>
      </w:r>
      <w:r w:rsidRPr="00BC00BB">
        <w:rPr>
          <w:rFonts w:asciiTheme="majorHAnsi" w:eastAsia="Arial" w:hAnsiTheme="majorHAnsi" w:cs="Arial"/>
          <w:spacing w:val="9"/>
          <w:sz w:val="22"/>
          <w:szCs w:val="22"/>
          <w:u w:val="single" w:color="000000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  <w:u w:val="single" w:color="000000"/>
        </w:rPr>
        <w:t>F</w:t>
      </w:r>
      <w:r w:rsidRPr="00BC00BB">
        <w:rPr>
          <w:rFonts w:asciiTheme="majorHAnsi" w:eastAsia="Arial" w:hAnsiTheme="majorHAnsi" w:cs="Arial"/>
          <w:spacing w:val="1"/>
          <w:sz w:val="22"/>
          <w:szCs w:val="22"/>
          <w:u w:val="single" w:color="000000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  <w:u w:val="single" w:color="000000"/>
        </w:rPr>
        <w:t>a</w:t>
      </w:r>
      <w:r w:rsidRPr="00BC00BB">
        <w:rPr>
          <w:rFonts w:asciiTheme="majorHAnsi" w:eastAsia="Arial" w:hAnsiTheme="majorHAnsi" w:cs="Arial"/>
          <w:spacing w:val="3"/>
          <w:sz w:val="22"/>
          <w:szCs w:val="22"/>
          <w:u w:val="single" w:color="000000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  <w:u w:val="single" w:color="000000"/>
        </w:rPr>
        <w:t>ewo</w:t>
      </w:r>
      <w:r w:rsidRPr="00BC00BB">
        <w:rPr>
          <w:rFonts w:asciiTheme="majorHAnsi" w:eastAsia="Arial" w:hAnsiTheme="majorHAnsi" w:cs="Arial"/>
          <w:spacing w:val="1"/>
          <w:sz w:val="22"/>
          <w:szCs w:val="22"/>
          <w:u w:val="single" w:color="000000"/>
        </w:rPr>
        <w:t>r</w:t>
      </w:r>
      <w:r w:rsidRPr="00BC00BB">
        <w:rPr>
          <w:rFonts w:asciiTheme="majorHAnsi" w:eastAsia="Arial" w:hAnsiTheme="majorHAnsi" w:cs="Arial"/>
          <w:sz w:val="22"/>
          <w:szCs w:val="22"/>
          <w:u w:val="single" w:color="000000"/>
        </w:rPr>
        <w:t>k</w:t>
      </w:r>
      <w:r w:rsidRPr="00BC00BB">
        <w:rPr>
          <w:rFonts w:asciiTheme="majorHAnsi" w:eastAsia="Arial" w:hAnsiTheme="majorHAnsi" w:cs="Arial"/>
          <w:spacing w:val="34"/>
          <w:sz w:val="22"/>
          <w:szCs w:val="22"/>
          <w:u w:val="single" w:color="000000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  <w:u w:val="single" w:color="000000"/>
        </w:rPr>
        <w:t>f</w:t>
      </w:r>
      <w:r w:rsidRPr="00BC00BB">
        <w:rPr>
          <w:rFonts w:asciiTheme="majorHAnsi" w:eastAsia="Arial" w:hAnsiTheme="majorHAnsi" w:cs="Arial"/>
          <w:spacing w:val="2"/>
          <w:sz w:val="22"/>
          <w:szCs w:val="22"/>
          <w:u w:val="single" w:color="000000"/>
        </w:rPr>
        <w:t>o</w:t>
      </w:r>
      <w:r w:rsidRPr="00BC00BB">
        <w:rPr>
          <w:rFonts w:asciiTheme="majorHAnsi" w:eastAsia="Arial" w:hAnsiTheme="majorHAnsi" w:cs="Arial"/>
          <w:sz w:val="22"/>
          <w:szCs w:val="22"/>
          <w:u w:val="single" w:color="000000"/>
        </w:rPr>
        <w:t>r</w:t>
      </w:r>
      <w:r w:rsidRPr="00BC00BB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  <w:u w:val="single" w:color="000000"/>
        </w:rPr>
        <w:t>C</w:t>
      </w:r>
      <w:r w:rsidRPr="00BC00BB">
        <w:rPr>
          <w:rFonts w:asciiTheme="majorHAnsi" w:eastAsia="Arial" w:hAnsiTheme="majorHAnsi" w:cs="Arial"/>
          <w:spacing w:val="1"/>
          <w:sz w:val="22"/>
          <w:szCs w:val="22"/>
          <w:u w:val="single" w:color="000000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  <w:u w:val="single" w:color="000000"/>
        </w:rPr>
        <w:t>ass</w:t>
      </w:r>
      <w:r w:rsidRPr="00BC00BB">
        <w:rPr>
          <w:rFonts w:asciiTheme="majorHAnsi" w:eastAsia="Arial" w:hAnsiTheme="majorHAnsi" w:cs="Arial"/>
          <w:spacing w:val="1"/>
          <w:sz w:val="22"/>
          <w:szCs w:val="22"/>
          <w:u w:val="single" w:color="000000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  <w:u w:val="single" w:color="000000"/>
        </w:rPr>
        <w:t>oo</w:t>
      </w:r>
      <w:r w:rsidRPr="00BC00BB">
        <w:rPr>
          <w:rFonts w:asciiTheme="majorHAnsi" w:eastAsia="Arial" w:hAnsiTheme="majorHAnsi" w:cs="Arial"/>
          <w:sz w:val="22"/>
          <w:szCs w:val="22"/>
          <w:u w:val="single" w:color="000000"/>
        </w:rPr>
        <w:t>m</w:t>
      </w:r>
    </w:p>
    <w:p w14:paraId="77E32DB9" w14:textId="77777777" w:rsidR="001610B5" w:rsidRPr="00BC00BB" w:rsidRDefault="00AB7CA5">
      <w:pPr>
        <w:spacing w:before="12" w:line="20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3"/>
          <w:position w:val="-1"/>
          <w:sz w:val="22"/>
          <w:szCs w:val="22"/>
          <w:u w:val="single" w:color="000000"/>
        </w:rPr>
        <w:t>M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anage</w:t>
      </w:r>
      <w:r w:rsidRPr="00BC00BB">
        <w:rPr>
          <w:rFonts w:asciiTheme="majorHAnsi" w:eastAsia="Arial" w:hAnsiTheme="majorHAnsi" w:cs="Arial"/>
          <w:spacing w:val="3"/>
          <w:position w:val="-1"/>
          <w:sz w:val="22"/>
          <w:szCs w:val="22"/>
          <w:u w:val="single" w:color="000000"/>
        </w:rPr>
        <w:t>m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en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  <w:u w:val="single" w:color="000000"/>
        </w:rPr>
        <w:t>t</w:t>
      </w:r>
      <w:r w:rsidRPr="00BC00BB">
        <w:rPr>
          <w:rFonts w:asciiTheme="majorHAnsi" w:eastAsia="Arial" w:hAnsiTheme="majorHAnsi" w:cs="Arial"/>
          <w:position w:val="-1"/>
          <w:sz w:val="22"/>
          <w:szCs w:val="22"/>
          <w:u w:val="single" w:color="000000"/>
        </w:rPr>
        <w:t xml:space="preserve">: </w:t>
      </w:r>
      <w:r w:rsidRPr="00BC00BB">
        <w:rPr>
          <w:rFonts w:asciiTheme="majorHAnsi" w:eastAsia="Arial" w:hAnsiTheme="majorHAnsi" w:cs="Arial"/>
          <w:spacing w:val="40"/>
          <w:position w:val="-1"/>
          <w:sz w:val="22"/>
          <w:szCs w:val="22"/>
          <w:u w:val="single" w:color="000000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Lead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  <w:u w:val="single" w:color="000000"/>
        </w:rPr>
        <w:t>i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n</w:t>
      </w:r>
      <w:r w:rsidRPr="00BC00BB">
        <w:rPr>
          <w:rFonts w:asciiTheme="majorHAnsi" w:eastAsia="Arial" w:hAnsiTheme="majorHAnsi" w:cs="Arial"/>
          <w:position w:val="-1"/>
          <w:sz w:val="22"/>
          <w:szCs w:val="22"/>
          <w:u w:val="single" w:color="000000"/>
        </w:rPr>
        <w:t>g</w:t>
      </w:r>
      <w:r w:rsidRPr="00BC00BB">
        <w:rPr>
          <w:rFonts w:asciiTheme="majorHAnsi" w:eastAsia="Arial" w:hAnsiTheme="majorHAnsi" w:cs="Arial"/>
          <w:spacing w:val="26"/>
          <w:position w:val="-1"/>
          <w:sz w:val="22"/>
          <w:szCs w:val="22"/>
          <w:u w:val="single" w:color="000000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an</w:t>
      </w:r>
      <w:r w:rsidRPr="00BC00BB">
        <w:rPr>
          <w:rFonts w:asciiTheme="majorHAnsi" w:eastAsia="Arial" w:hAnsiTheme="majorHAnsi" w:cs="Arial"/>
          <w:position w:val="-1"/>
          <w:sz w:val="22"/>
          <w:szCs w:val="22"/>
          <w:u w:val="single" w:color="000000"/>
        </w:rPr>
        <w:t>d</w:t>
      </w:r>
      <w:r w:rsidRPr="00BC00BB">
        <w:rPr>
          <w:rFonts w:asciiTheme="majorHAnsi" w:eastAsia="Arial" w:hAnsiTheme="majorHAnsi" w:cs="Arial"/>
          <w:spacing w:val="15"/>
          <w:position w:val="-1"/>
          <w:sz w:val="22"/>
          <w:szCs w:val="22"/>
          <w:u w:val="single" w:color="000000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Lea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  <w:u w:val="single" w:color="000000"/>
        </w:rPr>
        <w:t>r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n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  <w:u w:val="single" w:color="000000"/>
        </w:rPr>
        <w:t>i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n</w:t>
      </w:r>
      <w:r w:rsidRPr="00BC00BB">
        <w:rPr>
          <w:rFonts w:asciiTheme="majorHAnsi" w:eastAsia="Arial" w:hAnsiTheme="majorHAnsi" w:cs="Arial"/>
          <w:position w:val="-1"/>
          <w:sz w:val="22"/>
          <w:szCs w:val="22"/>
          <w:u w:val="single" w:color="000000"/>
        </w:rPr>
        <w:t>g</w:t>
      </w:r>
      <w:r w:rsidRPr="00BC00BB">
        <w:rPr>
          <w:rFonts w:asciiTheme="majorHAnsi" w:eastAsia="Arial" w:hAnsiTheme="majorHAnsi" w:cs="Arial"/>
          <w:spacing w:val="28"/>
          <w:position w:val="-1"/>
          <w:sz w:val="22"/>
          <w:szCs w:val="22"/>
          <w:u w:val="single" w:color="000000"/>
        </w:rPr>
        <w:t xml:space="preserve"> 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  <w:u w:val="single" w:color="000000"/>
        </w:rPr>
        <w:t>i</w:t>
      </w:r>
      <w:r w:rsidRPr="00BC00BB">
        <w:rPr>
          <w:rFonts w:asciiTheme="majorHAnsi" w:eastAsia="Arial" w:hAnsiTheme="majorHAnsi" w:cs="Arial"/>
          <w:position w:val="-1"/>
          <w:sz w:val="22"/>
          <w:szCs w:val="22"/>
          <w:u w:val="single" w:color="000000"/>
        </w:rPr>
        <w:t>n</w:t>
      </w:r>
      <w:r w:rsidRPr="00BC00BB">
        <w:rPr>
          <w:rFonts w:asciiTheme="majorHAnsi" w:eastAsia="Arial" w:hAnsiTheme="majorHAnsi" w:cs="Arial"/>
          <w:spacing w:val="9"/>
          <w:position w:val="-1"/>
          <w:sz w:val="22"/>
          <w:szCs w:val="22"/>
          <w:u w:val="single" w:color="000000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a</w:t>
      </w:r>
      <w:r w:rsidRPr="00BC00BB">
        <w:rPr>
          <w:rFonts w:asciiTheme="majorHAnsi" w:eastAsia="Arial" w:hAnsiTheme="majorHAnsi" w:cs="Arial"/>
          <w:position w:val="-1"/>
          <w:sz w:val="22"/>
          <w:szCs w:val="22"/>
          <w:u w:val="single" w:color="000000"/>
        </w:rPr>
        <w:t>n</w:t>
      </w:r>
      <w:r w:rsidRPr="00BC00BB">
        <w:rPr>
          <w:rFonts w:asciiTheme="majorHAnsi" w:eastAsia="Arial" w:hAnsiTheme="majorHAnsi" w:cs="Arial"/>
          <w:spacing w:val="11"/>
          <w:position w:val="-1"/>
          <w:sz w:val="22"/>
          <w:szCs w:val="22"/>
          <w:u w:val="single" w:color="000000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E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  <w:u w:val="single" w:color="000000"/>
        </w:rPr>
        <w:t>l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e</w:t>
      </w:r>
      <w:r w:rsidRPr="00BC00BB">
        <w:rPr>
          <w:rFonts w:asciiTheme="majorHAnsi" w:eastAsia="Arial" w:hAnsiTheme="majorHAnsi" w:cs="Arial"/>
          <w:spacing w:val="3"/>
          <w:position w:val="-1"/>
          <w:sz w:val="22"/>
          <w:szCs w:val="22"/>
          <w:u w:val="single" w:color="000000"/>
        </w:rPr>
        <w:t>m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en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  <w:u w:val="single" w:color="000000"/>
        </w:rPr>
        <w:t>t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a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  <w:u w:val="single" w:color="000000"/>
        </w:rPr>
        <w:t>r</w:t>
      </w:r>
      <w:r w:rsidRPr="00BC00BB">
        <w:rPr>
          <w:rFonts w:asciiTheme="majorHAnsi" w:eastAsia="Arial" w:hAnsiTheme="majorHAnsi" w:cs="Arial"/>
          <w:position w:val="-1"/>
          <w:sz w:val="22"/>
          <w:szCs w:val="22"/>
          <w:u w:val="single" w:color="000000"/>
        </w:rPr>
        <w:t>y</w:t>
      </w:r>
      <w:r w:rsidRPr="00BC00BB">
        <w:rPr>
          <w:rFonts w:asciiTheme="majorHAnsi" w:eastAsia="Arial" w:hAnsiTheme="majorHAnsi" w:cs="Arial"/>
          <w:spacing w:val="35"/>
          <w:position w:val="-1"/>
          <w:sz w:val="22"/>
          <w:szCs w:val="22"/>
          <w:u w:val="single" w:color="000000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C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  <w:u w:val="single" w:color="000000"/>
        </w:rPr>
        <w:t>l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ass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  <w:u w:val="single" w:color="000000"/>
        </w:rPr>
        <w:t>r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  <w:u w:val="single" w:color="000000"/>
        </w:rPr>
        <w:t>oo</w:t>
      </w:r>
      <w:r w:rsidRPr="00BC00BB">
        <w:rPr>
          <w:rFonts w:asciiTheme="majorHAnsi" w:eastAsia="Arial" w:hAnsiTheme="majorHAnsi" w:cs="Arial"/>
          <w:spacing w:val="5"/>
          <w:position w:val="-1"/>
          <w:sz w:val="22"/>
          <w:szCs w:val="22"/>
          <w:u w:val="single" w:color="000000"/>
        </w:rPr>
        <w:t>m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31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position w:val="-1"/>
          <w:sz w:val="22"/>
          <w:szCs w:val="22"/>
        </w:rPr>
        <w:t>2008</w:t>
      </w:r>
      <w:r w:rsidRPr="00BC00BB">
        <w:rPr>
          <w:rFonts w:asciiTheme="majorHAnsi" w:eastAsia="Arial" w:hAnsiTheme="majorHAnsi" w:cs="Arial"/>
          <w:w w:val="103"/>
          <w:position w:val="-1"/>
          <w:sz w:val="22"/>
          <w:szCs w:val="22"/>
        </w:rPr>
        <w:t>.</w:t>
      </w:r>
    </w:p>
    <w:p w14:paraId="615DF735" w14:textId="77777777" w:rsidR="001610B5" w:rsidRPr="00BC00BB" w:rsidRDefault="001610B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CE1A6C2" w14:textId="77777777" w:rsidR="001610B5" w:rsidRPr="00BC00BB" w:rsidRDefault="001610B5">
      <w:pPr>
        <w:spacing w:before="14" w:line="220" w:lineRule="exact"/>
        <w:rPr>
          <w:rFonts w:asciiTheme="majorHAnsi" w:hAnsiTheme="majorHAnsi"/>
          <w:sz w:val="22"/>
          <w:szCs w:val="22"/>
        </w:rPr>
      </w:pPr>
    </w:p>
    <w:p w14:paraId="27C76002" w14:textId="77777777" w:rsidR="001610B5" w:rsidRPr="00BC00BB" w:rsidRDefault="00AB7CA5">
      <w:pPr>
        <w:spacing w:before="41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b/>
          <w:spacing w:val="2"/>
          <w:sz w:val="22"/>
          <w:szCs w:val="22"/>
        </w:rPr>
        <w:t>ACADE</w:t>
      </w:r>
      <w:r w:rsidRPr="00BC00BB">
        <w:rPr>
          <w:rFonts w:asciiTheme="majorHAnsi" w:eastAsia="Arial" w:hAnsiTheme="majorHAnsi" w:cs="Arial"/>
          <w:b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b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b/>
          <w:spacing w:val="3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SERV</w:t>
      </w:r>
      <w:r w:rsidRPr="00BC00BB">
        <w:rPr>
          <w:rFonts w:asciiTheme="majorHAnsi" w:eastAsia="Arial" w:hAnsiTheme="majorHAnsi" w:cs="Arial"/>
          <w:b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b/>
          <w:w w:val="103"/>
          <w:sz w:val="22"/>
          <w:szCs w:val="22"/>
        </w:rPr>
        <w:t>E</w:t>
      </w:r>
    </w:p>
    <w:p w14:paraId="26BAE633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6B1DF237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mm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BC00BB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NEP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UNL</w:t>
      </w:r>
      <w:r w:rsidRPr="00BC00BB">
        <w:rPr>
          <w:rFonts w:asciiTheme="majorHAnsi" w:eastAsia="Arial" w:hAnsiTheme="majorHAnsi" w:cs="Arial"/>
          <w:sz w:val="22"/>
          <w:szCs w:val="22"/>
        </w:rPr>
        <w:t>V</w:t>
      </w:r>
      <w:r w:rsidRPr="00BC00BB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rf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anc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Eva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2014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esent</w:t>
      </w:r>
    </w:p>
    <w:p w14:paraId="76E210F4" w14:textId="77777777" w:rsidR="001610B5" w:rsidRPr="00BC00BB" w:rsidRDefault="00AB7CA5">
      <w:pPr>
        <w:spacing w:before="7" w:line="253" w:lineRule="auto"/>
        <w:ind w:left="100" w:right="2633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mm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5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deve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Rebe</w:t>
      </w:r>
      <w:r w:rsidRPr="00BC00BB">
        <w:rPr>
          <w:rFonts w:asciiTheme="majorHAnsi" w:eastAsia="Arial" w:hAnsiTheme="majorHAnsi" w:cs="Arial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Acade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201</w:t>
      </w:r>
      <w:r w:rsidRPr="00BC00BB">
        <w:rPr>
          <w:rFonts w:asciiTheme="majorHAnsi" w:eastAsia="Arial" w:hAnsiTheme="majorHAnsi" w:cs="Arial"/>
          <w:spacing w:val="3"/>
          <w:w w:val="103"/>
          <w:sz w:val="22"/>
          <w:szCs w:val="22"/>
        </w:rPr>
        <w:t>4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 xml:space="preserve">esent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Rec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spok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5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ospec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cand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du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ec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u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it</w:t>
      </w:r>
      <w:r w:rsidRPr="00BC00BB">
        <w:rPr>
          <w:rFonts w:asciiTheme="majorHAnsi" w:eastAsia="Arial" w:hAnsiTheme="majorHAnsi" w:cs="Arial"/>
          <w:spacing w:val="3"/>
          <w:w w:val="10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ng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spok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4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uden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du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w w:val="10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ee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ng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s</w:t>
      </w:r>
    </w:p>
    <w:p w14:paraId="59B14CE9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Rep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esen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Tas</w:t>
      </w:r>
      <w:r w:rsidRPr="00BC00BB">
        <w:rPr>
          <w:rFonts w:asciiTheme="majorHAnsi" w:eastAsia="Arial" w:hAnsiTheme="majorHAnsi" w:cs="Arial"/>
          <w:sz w:val="22"/>
          <w:szCs w:val="22"/>
        </w:rPr>
        <w:t xml:space="preserve">k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Fo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gn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Tea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201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4</w:t>
      </w:r>
    </w:p>
    <w:p w14:paraId="01E0729F" w14:textId="77777777" w:rsidR="001610B5" w:rsidRPr="00BC00BB" w:rsidRDefault="00AB7CA5">
      <w:pPr>
        <w:spacing w:before="12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Tas</w:t>
      </w:r>
      <w:r w:rsidRPr="00BC00BB">
        <w:rPr>
          <w:rFonts w:asciiTheme="majorHAnsi" w:eastAsia="Arial" w:hAnsiTheme="majorHAnsi" w:cs="Arial"/>
          <w:sz w:val="22"/>
          <w:szCs w:val="22"/>
        </w:rPr>
        <w:t>k</w:t>
      </w:r>
      <w:r w:rsidRPr="00BC00BB">
        <w:rPr>
          <w:rFonts w:asciiTheme="majorHAnsi" w:eastAsia="Arial" w:hAnsiTheme="majorHAnsi" w:cs="Arial"/>
          <w:spacing w:val="3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Fo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(Expand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Reach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ilit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pac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eg</w:t>
      </w:r>
      <w:r w:rsidRPr="00BC00BB">
        <w:rPr>
          <w:rFonts w:asciiTheme="majorHAnsi" w:eastAsia="Arial" w:hAnsiTheme="majorHAnsi" w:cs="Arial"/>
          <w:spacing w:val="4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201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4</w:t>
      </w:r>
    </w:p>
    <w:p w14:paraId="1A99E76D" w14:textId="77777777" w:rsidR="001610B5" w:rsidRPr="00BC00BB" w:rsidRDefault="00AB7CA5">
      <w:pPr>
        <w:spacing w:before="12" w:line="253" w:lineRule="auto"/>
        <w:ind w:left="100" w:right="3418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 xml:space="preserve">y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Educa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mm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ee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200</w:t>
      </w:r>
      <w:r w:rsidRPr="00BC00BB">
        <w:rPr>
          <w:rFonts w:asciiTheme="majorHAnsi" w:eastAsia="Arial" w:hAnsiTheme="majorHAnsi" w:cs="Arial"/>
          <w:spacing w:val="3"/>
          <w:w w:val="103"/>
          <w:sz w:val="22"/>
          <w:szCs w:val="22"/>
        </w:rPr>
        <w:t>5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 xml:space="preserve">esent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Teache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4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Educa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/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Pedagog</w:t>
      </w:r>
      <w:r w:rsidRPr="00BC00BB">
        <w:rPr>
          <w:rFonts w:asciiTheme="majorHAnsi" w:eastAsia="Arial" w:hAnsiTheme="majorHAnsi" w:cs="Arial"/>
          <w:sz w:val="22"/>
          <w:szCs w:val="22"/>
        </w:rPr>
        <w:t xml:space="preserve">y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spacing w:val="3"/>
          <w:w w:val="103"/>
          <w:sz w:val="22"/>
          <w:szCs w:val="22"/>
        </w:rPr>
        <w:t>mm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itt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ee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200</w:t>
      </w:r>
      <w:r w:rsidRPr="00BC00BB">
        <w:rPr>
          <w:rFonts w:asciiTheme="majorHAnsi" w:eastAsia="Arial" w:hAnsiTheme="majorHAnsi" w:cs="Arial"/>
          <w:spacing w:val="4"/>
          <w:sz w:val="22"/>
          <w:szCs w:val="22"/>
        </w:rPr>
        <w:t>5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esent</w:t>
      </w:r>
      <w:r w:rsidRPr="00BC00BB">
        <w:rPr>
          <w:rFonts w:asciiTheme="majorHAnsi" w:eastAsia="Arial" w:hAnsiTheme="majorHAnsi" w:cs="Arial"/>
          <w:spacing w:val="3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r--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Seconda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 xml:space="preserve">y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Educa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spacing w:val="3"/>
          <w:w w:val="10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3"/>
          <w:w w:val="10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itt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ee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2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0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12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esent</w:t>
      </w:r>
      <w:r w:rsidRPr="00BC00BB">
        <w:rPr>
          <w:rFonts w:asciiTheme="majorHAnsi" w:eastAsia="Arial" w:hAnsiTheme="majorHAnsi" w:cs="Arial"/>
          <w:spacing w:val="3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Cha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ir’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4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Adv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spacing w:val="3"/>
          <w:w w:val="103"/>
          <w:sz w:val="22"/>
          <w:szCs w:val="22"/>
        </w:rPr>
        <w:t>mm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itt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ee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2012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esent</w:t>
      </w:r>
    </w:p>
    <w:p w14:paraId="1D4FF3C7" w14:textId="77777777" w:rsidR="001610B5" w:rsidRPr="00BC00BB" w:rsidRDefault="00AB7CA5">
      <w:pPr>
        <w:spacing w:line="253" w:lineRule="auto"/>
        <w:ind w:left="100" w:right="297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Teache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4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Educa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cense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sonne</w:t>
      </w:r>
      <w:r w:rsidRPr="00BC00BB">
        <w:rPr>
          <w:rFonts w:asciiTheme="majorHAnsi" w:eastAsia="Arial" w:hAnsiTheme="majorHAnsi" w:cs="Arial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Expe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enc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TELPFE</w:t>
      </w:r>
      <w:r w:rsidRPr="00BC00BB">
        <w:rPr>
          <w:rFonts w:asciiTheme="majorHAnsi" w:eastAsia="Arial" w:hAnsiTheme="majorHAnsi" w:cs="Arial"/>
          <w:sz w:val="22"/>
          <w:szCs w:val="22"/>
        </w:rPr>
        <w:t>)</w:t>
      </w:r>
      <w:r w:rsidRPr="00BC00BB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spacing w:val="3"/>
          <w:w w:val="103"/>
          <w:sz w:val="22"/>
          <w:szCs w:val="22"/>
        </w:rPr>
        <w:t>mm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itt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ee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201</w:t>
      </w:r>
      <w:r w:rsidRPr="00BC00BB">
        <w:rPr>
          <w:rFonts w:asciiTheme="majorHAnsi" w:eastAsia="Arial" w:hAnsiTheme="majorHAnsi" w:cs="Arial"/>
          <w:spacing w:val="5"/>
          <w:sz w:val="22"/>
          <w:szCs w:val="22"/>
        </w:rPr>
        <w:t>2</w:t>
      </w:r>
      <w:r w:rsidRPr="00BC00BB">
        <w:rPr>
          <w:rFonts w:asciiTheme="majorHAnsi" w:eastAsia="Arial" w:hAnsiTheme="majorHAnsi" w:cs="Arial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esent</w:t>
      </w:r>
    </w:p>
    <w:p w14:paraId="1F47E619" w14:textId="77777777" w:rsidR="001610B5" w:rsidRPr="00BC00BB" w:rsidRDefault="00AB7CA5">
      <w:pPr>
        <w:spacing w:line="20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mm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5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ev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eg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Educa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Ex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Su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2013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esent</w:t>
      </w:r>
    </w:p>
    <w:p w14:paraId="24530787" w14:textId="77777777" w:rsidR="001610B5" w:rsidRPr="00BC00BB" w:rsidRDefault="00AB7CA5">
      <w:pPr>
        <w:spacing w:before="12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ona</w:t>
      </w:r>
      <w:r w:rsidRPr="00BC00BB">
        <w:rPr>
          <w:rFonts w:asciiTheme="majorHAnsi" w:eastAsia="Arial" w:hAnsiTheme="majorHAnsi" w:cs="Arial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3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uden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Teache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mm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ee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201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3-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esent</w:t>
      </w:r>
    </w:p>
    <w:p w14:paraId="20549399" w14:textId="77777777" w:rsidR="001610B5" w:rsidRPr="00BC00BB" w:rsidRDefault="00AB7CA5">
      <w:pPr>
        <w:spacing w:before="12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rtf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li</w:t>
      </w:r>
      <w:r w:rsidRPr="00BC00BB">
        <w:rPr>
          <w:rFonts w:asciiTheme="majorHAnsi" w:eastAsia="Arial" w:hAnsiTheme="majorHAnsi" w:cs="Arial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5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mm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ee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200</w:t>
      </w:r>
      <w:r w:rsidRPr="00BC00BB">
        <w:rPr>
          <w:rFonts w:asciiTheme="majorHAnsi" w:eastAsia="Arial" w:hAnsiTheme="majorHAnsi" w:cs="Arial"/>
          <w:spacing w:val="3"/>
          <w:w w:val="103"/>
          <w:sz w:val="22"/>
          <w:szCs w:val="22"/>
        </w:rPr>
        <w:t>9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esent</w:t>
      </w:r>
    </w:p>
    <w:p w14:paraId="67AF07FB" w14:textId="77777777" w:rsidR="001610B5" w:rsidRPr="00BC00BB" w:rsidRDefault="00AB7CA5">
      <w:pPr>
        <w:spacing w:before="12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Cha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ir-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Sub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mm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ev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ED</w:t>
      </w:r>
      <w:r w:rsidRPr="00BC00BB">
        <w:rPr>
          <w:rFonts w:asciiTheme="majorHAnsi" w:eastAsia="Arial" w:hAnsiTheme="majorHAnsi" w:cs="Arial"/>
          <w:sz w:val="22"/>
          <w:szCs w:val="22"/>
        </w:rPr>
        <w:t>U</w:t>
      </w:r>
      <w:r w:rsidRPr="00BC00BB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201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/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20</w:t>
      </w:r>
      <w:r w:rsidRPr="00BC00BB">
        <w:rPr>
          <w:rFonts w:asciiTheme="majorHAnsi" w:eastAsia="Arial" w:hAnsiTheme="majorHAnsi" w:cs="Arial"/>
          <w:sz w:val="22"/>
          <w:szCs w:val="22"/>
        </w:rPr>
        <w:t>2</w:t>
      </w:r>
      <w:r w:rsidRPr="00BC00BB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equ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ir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w w:val="10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2010</w:t>
      </w:r>
    </w:p>
    <w:p w14:paraId="40D21940" w14:textId="77777777" w:rsidR="001610B5" w:rsidRPr="00BC00BB" w:rsidRDefault="00AB7CA5">
      <w:pPr>
        <w:spacing w:before="12" w:line="20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be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r-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Teach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51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Q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ua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lit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/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NCAT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43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Tas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k</w:t>
      </w:r>
      <w:r w:rsidRPr="00BC00BB">
        <w:rPr>
          <w:rFonts w:asciiTheme="majorHAnsi" w:eastAsia="Arial" w:hAnsiTheme="majorHAnsi" w:cs="Arial"/>
          <w:spacing w:val="15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Fo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ce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8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position w:val="-1"/>
          <w:sz w:val="22"/>
          <w:szCs w:val="22"/>
        </w:rPr>
        <w:t>200</w:t>
      </w:r>
      <w:r w:rsidRPr="00BC00BB">
        <w:rPr>
          <w:rFonts w:asciiTheme="majorHAnsi" w:eastAsia="Arial" w:hAnsiTheme="majorHAnsi" w:cs="Arial"/>
          <w:spacing w:val="3"/>
          <w:w w:val="103"/>
          <w:position w:val="-1"/>
          <w:sz w:val="22"/>
          <w:szCs w:val="22"/>
        </w:rPr>
        <w:t>8</w:t>
      </w:r>
      <w:r w:rsidRPr="00BC00BB">
        <w:rPr>
          <w:rFonts w:asciiTheme="majorHAnsi" w:eastAsia="Arial" w:hAnsiTheme="majorHAnsi" w:cs="Arial"/>
          <w:spacing w:val="1"/>
          <w:w w:val="103"/>
          <w:position w:val="-1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w w:val="103"/>
          <w:position w:val="-1"/>
          <w:sz w:val="22"/>
          <w:szCs w:val="22"/>
        </w:rPr>
        <w:t>2010</w:t>
      </w:r>
    </w:p>
    <w:p w14:paraId="571F89C2" w14:textId="77777777" w:rsidR="001610B5" w:rsidRPr="00BC00BB" w:rsidRDefault="00AB7CA5">
      <w:pPr>
        <w:spacing w:line="22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be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r-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21</w:t>
      </w:r>
      <w:r w:rsidRPr="00BC00BB">
        <w:rPr>
          <w:rFonts w:asciiTheme="majorHAnsi" w:eastAsia="Arial" w:hAnsiTheme="majorHAnsi" w:cs="Arial"/>
          <w:position w:val="9"/>
          <w:sz w:val="22"/>
          <w:szCs w:val="22"/>
        </w:rPr>
        <w:t>st</w:t>
      </w:r>
      <w:r w:rsidRPr="00BC00BB">
        <w:rPr>
          <w:rFonts w:asciiTheme="majorHAnsi" w:eastAsia="Arial" w:hAnsiTheme="majorHAnsi" w:cs="Arial"/>
          <w:spacing w:val="30"/>
          <w:position w:val="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Cen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u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23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Pa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rt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ne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sh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33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Schoo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23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sub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mm</w:t>
      </w:r>
      <w:r w:rsidRPr="00BC00BB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itt</w:t>
      </w:r>
      <w:r w:rsidRPr="00BC00BB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ee</w:t>
      </w:r>
      <w:r w:rsidRPr="00BC00BB">
        <w:rPr>
          <w:rFonts w:asciiTheme="majorHAnsi" w:eastAsia="Arial" w:hAnsiTheme="majorHAnsi" w:cs="Arial"/>
          <w:position w:val="-1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42"/>
          <w:position w:val="-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position w:val="-1"/>
          <w:sz w:val="22"/>
          <w:szCs w:val="22"/>
        </w:rPr>
        <w:t>2008</w:t>
      </w:r>
      <w:r w:rsidRPr="00BC00BB">
        <w:rPr>
          <w:rFonts w:asciiTheme="majorHAnsi" w:eastAsia="Arial" w:hAnsiTheme="majorHAnsi" w:cs="Arial"/>
          <w:spacing w:val="1"/>
          <w:w w:val="103"/>
          <w:position w:val="-1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w w:val="103"/>
          <w:position w:val="-1"/>
          <w:sz w:val="22"/>
          <w:szCs w:val="22"/>
        </w:rPr>
        <w:t>2010</w:t>
      </w:r>
    </w:p>
    <w:p w14:paraId="6FF4CBB0" w14:textId="77777777" w:rsidR="001610B5" w:rsidRPr="00BC00BB" w:rsidRDefault="00AB7CA5">
      <w:pPr>
        <w:spacing w:before="12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mm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5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deve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uden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Teach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na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200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9</w:t>
      </w:r>
    </w:p>
    <w:p w14:paraId="1D371494" w14:textId="77777777" w:rsidR="001610B5" w:rsidRPr="00BC00BB" w:rsidRDefault="00AB7CA5">
      <w:pPr>
        <w:spacing w:before="12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4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Sub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mm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4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Expe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enc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Eva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Fo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200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8</w:t>
      </w:r>
    </w:p>
    <w:p w14:paraId="651D2C22" w14:textId="77777777" w:rsidR="001610B5" w:rsidRPr="00BC00BB" w:rsidRDefault="00AB7CA5">
      <w:pPr>
        <w:spacing w:before="12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Sub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mm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BC00BB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ev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Expe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enc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Handbook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200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8</w:t>
      </w:r>
    </w:p>
    <w:p w14:paraId="2B33014D" w14:textId="77777777" w:rsidR="001610B5" w:rsidRPr="00BC00BB" w:rsidRDefault="00AB7CA5">
      <w:pPr>
        <w:spacing w:before="12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 xml:space="preserve">y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Sub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mm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4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ev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Lesso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ans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200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8</w:t>
      </w:r>
    </w:p>
    <w:p w14:paraId="5EC59E7E" w14:textId="77777777" w:rsidR="001610B5" w:rsidRPr="00BC00BB" w:rsidRDefault="00AB7CA5">
      <w:pPr>
        <w:spacing w:before="12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mm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5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ev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cu</w:t>
      </w:r>
      <w:r w:rsidRPr="00BC00BB">
        <w:rPr>
          <w:rFonts w:asciiTheme="majorHAnsi" w:eastAsia="Arial" w:hAnsiTheme="majorHAnsi" w:cs="Arial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Expe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ence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200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7</w:t>
      </w:r>
    </w:p>
    <w:p w14:paraId="5E5E3877" w14:textId="77777777" w:rsidR="001610B5" w:rsidRPr="00BC00BB" w:rsidRDefault="00AB7CA5">
      <w:pPr>
        <w:spacing w:before="7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mm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5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ev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og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Assess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3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200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7</w:t>
      </w:r>
    </w:p>
    <w:p w14:paraId="5FA90E43" w14:textId="77777777" w:rsidR="001610B5" w:rsidRPr="00BC00BB" w:rsidRDefault="00AB7CA5">
      <w:pPr>
        <w:spacing w:before="12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Ho</w:t>
      </w:r>
      <w:r w:rsidRPr="00BC00BB">
        <w:rPr>
          <w:rFonts w:asciiTheme="majorHAnsi" w:eastAsia="Arial" w:hAnsiTheme="majorHAnsi" w:cs="Arial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mm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ev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og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200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7</w:t>
      </w:r>
    </w:p>
    <w:p w14:paraId="739502CB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36991983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b/>
          <w:spacing w:val="2"/>
          <w:sz w:val="22"/>
          <w:szCs w:val="22"/>
        </w:rPr>
        <w:t>ACADE</w:t>
      </w:r>
      <w:r w:rsidRPr="00BC00BB">
        <w:rPr>
          <w:rFonts w:asciiTheme="majorHAnsi" w:eastAsia="Arial" w:hAnsiTheme="majorHAnsi" w:cs="Arial"/>
          <w:b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b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b/>
          <w:spacing w:val="3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TRA</w:t>
      </w:r>
      <w:r w:rsidRPr="00BC00BB">
        <w:rPr>
          <w:rFonts w:asciiTheme="majorHAnsi" w:eastAsia="Arial" w:hAnsiTheme="majorHAnsi" w:cs="Arial"/>
          <w:b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b/>
          <w:spacing w:val="1"/>
          <w:w w:val="103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b/>
          <w:spacing w:val="2"/>
          <w:w w:val="103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b/>
          <w:w w:val="103"/>
          <w:sz w:val="22"/>
          <w:szCs w:val="22"/>
        </w:rPr>
        <w:t>G</w:t>
      </w:r>
    </w:p>
    <w:p w14:paraId="2A74827E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52BEF5B0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Teach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3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ne</w:t>
      </w:r>
      <w:r w:rsidRPr="00BC00BB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BC00BB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Nove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2013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)</w:t>
      </w:r>
    </w:p>
    <w:p w14:paraId="02E43995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0881B80A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  <w:sectPr w:rsidR="001610B5" w:rsidRPr="00BC00BB">
          <w:pgSz w:w="12240" w:h="15840"/>
          <w:pgMar w:top="1480" w:right="1600" w:bottom="280" w:left="1340" w:header="0" w:footer="756" w:gutter="0"/>
          <w:cols w:space="720"/>
        </w:sectPr>
      </w:pP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Techno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og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3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kshop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h-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ay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3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2013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)</w:t>
      </w:r>
    </w:p>
    <w:p w14:paraId="737DFFDE" w14:textId="77777777" w:rsidR="001610B5" w:rsidRPr="00BC00BB" w:rsidRDefault="00AB7CA5">
      <w:pPr>
        <w:spacing w:before="73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lastRenderedPageBreak/>
        <w:t>Th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enc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Teach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obe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Nove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 xml:space="preserve">, 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2011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)</w:t>
      </w:r>
    </w:p>
    <w:p w14:paraId="43CDED3C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4E13029E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Th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Ne</w:t>
      </w:r>
      <w:r w:rsidRPr="00BC00BB">
        <w:rPr>
          <w:rFonts w:asciiTheme="majorHAnsi" w:eastAsia="Arial" w:hAnsiTheme="majorHAnsi" w:cs="Arial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Teache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ew</w:t>
      </w:r>
      <w:r w:rsidRPr="00BC00BB">
        <w:rPr>
          <w:rFonts w:asciiTheme="majorHAnsi" w:eastAsia="Arial" w:hAnsiTheme="majorHAnsi" w:cs="Arial"/>
          <w:sz w:val="22"/>
          <w:szCs w:val="22"/>
        </w:rPr>
        <w:t>:</w:t>
      </w:r>
      <w:r w:rsidRPr="00BC00BB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abo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Asses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3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Fac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ilit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e</w:t>
      </w:r>
    </w:p>
    <w:p w14:paraId="4A584FD9" w14:textId="77777777" w:rsidR="001610B5" w:rsidRPr="00BC00BB" w:rsidRDefault="00AB7CA5">
      <w:pPr>
        <w:spacing w:before="12" w:line="506" w:lineRule="auto"/>
        <w:ind w:left="100" w:right="2598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Us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bse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3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Sys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ys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uden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k</w:t>
      </w:r>
      <w:r w:rsidRPr="00BC00BB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Janua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2010</w:t>
      </w:r>
      <w:r w:rsidRPr="00BC00BB">
        <w:rPr>
          <w:rFonts w:asciiTheme="majorHAnsi" w:eastAsia="Arial" w:hAnsiTheme="majorHAnsi" w:cs="Arial"/>
          <w:sz w:val="22"/>
          <w:szCs w:val="22"/>
        </w:rPr>
        <w:t>)</w:t>
      </w:r>
      <w:r w:rsidRPr="00BC00BB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Coach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bse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3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eg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ril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2009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)</w:t>
      </w:r>
    </w:p>
    <w:p w14:paraId="38FC199D" w14:textId="77777777" w:rsidR="001610B5" w:rsidRPr="00BC00BB" w:rsidRDefault="00AB7CA5">
      <w:pPr>
        <w:spacing w:before="2" w:line="506" w:lineRule="auto"/>
        <w:ind w:left="100" w:right="4745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Founda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3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eg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3"/>
          <w:w w:val="10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ch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2009</w:t>
      </w:r>
      <w:r w:rsidRPr="00BC00BB">
        <w:rPr>
          <w:rFonts w:asciiTheme="majorHAnsi" w:eastAsia="Arial" w:hAnsiTheme="majorHAnsi" w:cs="Arial"/>
          <w:sz w:val="22"/>
          <w:szCs w:val="22"/>
        </w:rPr>
        <w:t>)</w:t>
      </w:r>
      <w:r w:rsidRPr="00BC00BB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ax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/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ET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ksho</w:t>
      </w:r>
      <w:r w:rsidRPr="00BC00BB">
        <w:rPr>
          <w:rFonts w:asciiTheme="majorHAnsi" w:eastAsia="Arial" w:hAnsiTheme="majorHAnsi" w:cs="Arial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2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Janua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2009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)</w:t>
      </w:r>
    </w:p>
    <w:p w14:paraId="3A6F7773" w14:textId="77777777" w:rsidR="001610B5" w:rsidRPr="00BC00BB" w:rsidRDefault="00AB7CA5">
      <w:pPr>
        <w:spacing w:before="7"/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kshop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Teach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Lea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ve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f</w:t>
      </w:r>
      <w:r w:rsidRPr="00BC00BB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Nevada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La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Vega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s</w:t>
      </w:r>
    </w:p>
    <w:p w14:paraId="61464154" w14:textId="77777777" w:rsidR="001610B5" w:rsidRPr="00BC00BB" w:rsidRDefault="001610B5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5F452973" w14:textId="77777777" w:rsidR="001610B5" w:rsidRPr="00BC00BB" w:rsidRDefault="00AB7CA5">
      <w:pPr>
        <w:spacing w:line="253" w:lineRule="auto"/>
        <w:ind w:left="100" w:right="5312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iff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3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uc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ril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2009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 xml:space="preserve">)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Teach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ng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/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Facu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lt</w:t>
      </w:r>
      <w:r w:rsidRPr="00BC00BB">
        <w:rPr>
          <w:rFonts w:asciiTheme="majorHAnsi" w:eastAsia="Arial" w:hAnsiTheme="majorHAnsi" w:cs="Arial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4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rtf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Feb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ua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2008</w:t>
      </w:r>
      <w:r w:rsidRPr="00BC00BB">
        <w:rPr>
          <w:rFonts w:asciiTheme="majorHAnsi" w:eastAsia="Arial" w:hAnsiTheme="majorHAnsi" w:cs="Arial"/>
          <w:sz w:val="22"/>
          <w:szCs w:val="22"/>
        </w:rPr>
        <w:t>)</w:t>
      </w:r>
      <w:r w:rsidRPr="00BC00BB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ag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-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rri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 xml:space="preserve">g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 xml:space="preserve"> I</w:t>
      </w:r>
      <w:r w:rsidRPr="00BC00BB">
        <w:rPr>
          <w:rFonts w:asciiTheme="majorHAnsi" w:eastAsia="Arial" w:hAnsiTheme="majorHAnsi" w:cs="Arial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3"/>
          <w:w w:val="10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ch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2007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)</w:t>
      </w:r>
    </w:p>
    <w:p w14:paraId="7B541D3B" w14:textId="77777777" w:rsidR="001610B5" w:rsidRPr="00BC00BB" w:rsidRDefault="00AB7CA5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On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Teach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Dece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be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2006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)</w:t>
      </w:r>
    </w:p>
    <w:p w14:paraId="64F25552" w14:textId="77777777" w:rsidR="001610B5" w:rsidRPr="00BC00BB" w:rsidRDefault="00AB7CA5">
      <w:pPr>
        <w:spacing w:before="12" w:line="247" w:lineRule="auto"/>
        <w:ind w:left="100" w:right="4788"/>
        <w:rPr>
          <w:rFonts w:asciiTheme="majorHAnsi" w:eastAsia="Arial" w:hAnsiTheme="majorHAnsi" w:cs="Arial"/>
          <w:sz w:val="22"/>
          <w:szCs w:val="22"/>
        </w:rPr>
      </w:pP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Ge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tti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it</w:t>
      </w:r>
      <w:r w:rsidRPr="00BC00BB">
        <w:rPr>
          <w:rFonts w:asciiTheme="majorHAnsi" w:eastAsia="Arial" w:hAnsiTheme="majorHAnsi" w:cs="Arial"/>
          <w:sz w:val="22"/>
          <w:szCs w:val="22"/>
        </w:rPr>
        <w:t>h</w:t>
      </w:r>
      <w:r w:rsidRPr="00BC00BB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W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b</w:t>
      </w:r>
      <w:r w:rsidRPr="00BC00BB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Ca</w:t>
      </w:r>
      <w:r w:rsidRPr="00BC00BB">
        <w:rPr>
          <w:rFonts w:asciiTheme="majorHAnsi" w:eastAsia="Arial" w:hAnsiTheme="majorHAnsi" w:cs="Arial"/>
          <w:spacing w:val="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pu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Oc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obe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2006</w:t>
      </w:r>
      <w:r w:rsidRPr="00BC00BB">
        <w:rPr>
          <w:rFonts w:asciiTheme="majorHAnsi" w:eastAsia="Arial" w:hAnsiTheme="majorHAnsi" w:cs="Arial"/>
          <w:sz w:val="22"/>
          <w:szCs w:val="22"/>
        </w:rPr>
        <w:t>)</w:t>
      </w:r>
      <w:r w:rsidRPr="00BC00BB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Lea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BC00BB">
        <w:rPr>
          <w:rFonts w:asciiTheme="majorHAnsi" w:eastAsia="Arial" w:hAnsiTheme="majorHAnsi" w:cs="Arial"/>
          <w:sz w:val="22"/>
          <w:szCs w:val="22"/>
        </w:rPr>
        <w:t>d</w:t>
      </w:r>
      <w:r w:rsidRPr="00BC00BB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Teach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n</w:t>
      </w:r>
      <w:r w:rsidRPr="00BC00BB">
        <w:rPr>
          <w:rFonts w:asciiTheme="majorHAnsi" w:eastAsia="Arial" w:hAnsiTheme="majorHAnsi" w:cs="Arial"/>
          <w:sz w:val="22"/>
          <w:szCs w:val="22"/>
        </w:rPr>
        <w:t>g</w:t>
      </w:r>
      <w:r w:rsidRPr="00BC00BB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y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BC00BB">
        <w:rPr>
          <w:rFonts w:asciiTheme="majorHAnsi" w:eastAsia="Arial" w:hAnsiTheme="majorHAnsi" w:cs="Arial"/>
          <w:spacing w:val="2"/>
          <w:sz w:val="22"/>
          <w:szCs w:val="22"/>
        </w:rPr>
        <w:t>e</w:t>
      </w:r>
      <w:r w:rsidRPr="00BC00BB">
        <w:rPr>
          <w:rFonts w:asciiTheme="majorHAnsi" w:eastAsia="Arial" w:hAnsiTheme="majorHAnsi" w:cs="Arial"/>
          <w:sz w:val="22"/>
          <w:szCs w:val="22"/>
        </w:rPr>
        <w:t>s</w:t>
      </w:r>
      <w:r w:rsidRPr="00BC00BB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(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Nove</w:t>
      </w:r>
      <w:r w:rsidRPr="00BC00BB">
        <w:rPr>
          <w:rFonts w:asciiTheme="majorHAnsi" w:eastAsia="Arial" w:hAnsiTheme="majorHAnsi" w:cs="Arial"/>
          <w:spacing w:val="3"/>
          <w:w w:val="103"/>
          <w:sz w:val="22"/>
          <w:szCs w:val="22"/>
        </w:rPr>
        <w:t>m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be</w:t>
      </w:r>
      <w:r w:rsidRPr="00BC00BB">
        <w:rPr>
          <w:rFonts w:asciiTheme="majorHAnsi" w:eastAsia="Arial" w:hAnsiTheme="majorHAnsi" w:cs="Arial"/>
          <w:spacing w:val="1"/>
          <w:w w:val="103"/>
          <w:sz w:val="22"/>
          <w:szCs w:val="22"/>
        </w:rPr>
        <w:t>r</w:t>
      </w:r>
      <w:r w:rsidRPr="00BC00BB">
        <w:rPr>
          <w:rFonts w:asciiTheme="majorHAnsi" w:eastAsia="Arial" w:hAnsiTheme="majorHAnsi" w:cs="Arial"/>
          <w:w w:val="103"/>
          <w:sz w:val="22"/>
          <w:szCs w:val="22"/>
        </w:rPr>
        <w:t>,</w:t>
      </w:r>
      <w:r w:rsidRPr="00BC00BB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BC00BB">
        <w:rPr>
          <w:rFonts w:asciiTheme="majorHAnsi" w:eastAsia="Arial" w:hAnsiTheme="majorHAnsi" w:cs="Arial"/>
          <w:spacing w:val="2"/>
          <w:w w:val="103"/>
          <w:sz w:val="22"/>
          <w:szCs w:val="22"/>
        </w:rPr>
        <w:t>2005)</w:t>
      </w:r>
    </w:p>
    <w:sectPr w:rsidR="001610B5" w:rsidRPr="00BC00BB">
      <w:pgSz w:w="12240" w:h="15840"/>
      <w:pgMar w:top="1380" w:right="1500" w:bottom="280" w:left="1340" w:header="0" w:footer="75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532EF4" w14:textId="77777777" w:rsidR="00AB7CA5" w:rsidRDefault="00AB7CA5">
      <w:r>
        <w:separator/>
      </w:r>
    </w:p>
  </w:endnote>
  <w:endnote w:type="continuationSeparator" w:id="0">
    <w:p w14:paraId="08BD4D4B" w14:textId="77777777" w:rsidR="00AB7CA5" w:rsidRDefault="00AB7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7DEBB" w14:textId="77777777" w:rsidR="001610B5" w:rsidRDefault="00AB7CA5">
    <w:pPr>
      <w:spacing w:line="200" w:lineRule="exact"/>
    </w:pPr>
    <w:r>
      <w:pict w14:anchorId="2D5E436B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pt;margin-top:743.2pt;width:59pt;height:14pt;z-index:-251659264;mso-position-horizontal-relative:page;mso-position-vertical-relative:page" filled="f" stroked="f">
          <v:textbox inset="0,0,0,0">
            <w:txbxContent>
              <w:p w14:paraId="6EA68F93" w14:textId="77777777" w:rsidR="001610B5" w:rsidRDefault="00AB7CA5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Paretti C.V.</w:t>
                </w:r>
              </w:p>
            </w:txbxContent>
          </v:textbox>
          <w10:wrap anchorx="page" anchory="page"/>
        </v:shape>
      </w:pict>
    </w:r>
    <w:r>
      <w:pict w14:anchorId="144D258F">
        <v:shape id="_x0000_s2049" type="#_x0000_t202" style="position:absolute;margin-left:300.9pt;margin-top:743.2pt;width:10pt;height:14pt;z-index:-251658240;mso-position-horizontal-relative:page;mso-position-vertical-relative:page" filled="f" stroked="f">
          <v:textbox inset="0,0,0,0">
            <w:txbxContent>
              <w:p w14:paraId="3297459D" w14:textId="77777777" w:rsidR="001610B5" w:rsidRDefault="00AB7CA5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A925C0" w14:textId="77777777" w:rsidR="00AB7CA5" w:rsidRDefault="00AB7CA5">
      <w:r>
        <w:separator/>
      </w:r>
    </w:p>
  </w:footnote>
  <w:footnote w:type="continuationSeparator" w:id="0">
    <w:p w14:paraId="1C217A66" w14:textId="77777777" w:rsidR="00AB7CA5" w:rsidRDefault="00AB7C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22B35C1"/>
    <w:multiLevelType w:val="multilevel"/>
    <w:tmpl w:val="C0422B8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0B5"/>
    <w:rsid w:val="001610B5"/>
    <w:rsid w:val="00AB7CA5"/>
    <w:rsid w:val="00BC0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A9F3EE3"/>
  <w15:docId w15:val="{60192D05-18E3-4059-ACFD-0A8610DA0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1766</Words>
  <Characters>10068</Characters>
  <Application>Microsoft Office Word</Application>
  <DocSecurity>0</DocSecurity>
  <Lines>83</Lines>
  <Paragraphs>23</Paragraphs>
  <ScaleCrop>false</ScaleCrop>
  <Company/>
  <LinksUpToDate>false</LinksUpToDate>
  <CharactersWithSpaces>11811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2021-03-23T16:15:00Z</dcterms:created>
  <dcterms:modified xsi:type="dcterms:W3CDTF">2021-03-23T16:23:00Z</dcterms:modified>
</cp:coreProperties>
</file>